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4D604" w14:textId="77777777" w:rsidR="007D680E" w:rsidRPr="00C14A06" w:rsidRDefault="007D68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C34D29" w14:textId="77777777" w:rsidR="007D680E" w:rsidRPr="00C14A06" w:rsidRDefault="007D68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B742BCE" w14:textId="77777777" w:rsidR="007D680E" w:rsidRPr="00C14A06" w:rsidRDefault="007D68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C17F3C" w14:textId="77777777" w:rsidR="007D680E" w:rsidRPr="00C14A06" w:rsidRDefault="007D680E">
      <w:pPr>
        <w:spacing w:before="12" w:line="280" w:lineRule="exact"/>
        <w:rPr>
          <w:rFonts w:asciiTheme="minorHAnsi" w:hAnsiTheme="minorHAnsi" w:cstheme="minorHAnsi"/>
          <w:sz w:val="22"/>
          <w:szCs w:val="22"/>
        </w:rPr>
      </w:pPr>
    </w:p>
    <w:p w14:paraId="343B1550" w14:textId="71BEA3BF" w:rsidR="007D680E" w:rsidRPr="00C14A06" w:rsidRDefault="007D680E">
      <w:pPr>
        <w:ind w:left="3422"/>
        <w:rPr>
          <w:rFonts w:asciiTheme="minorHAnsi" w:hAnsiTheme="minorHAnsi" w:cstheme="minorHAnsi"/>
          <w:sz w:val="22"/>
          <w:szCs w:val="22"/>
        </w:rPr>
      </w:pPr>
    </w:p>
    <w:p w14:paraId="59AD62D8" w14:textId="77777777" w:rsidR="007D680E" w:rsidRPr="00C14A06" w:rsidRDefault="007D680E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6BB5EEEE" w14:textId="77777777" w:rsidR="007D680E" w:rsidRPr="00C14A06" w:rsidRDefault="00C14A06">
      <w:pPr>
        <w:spacing w:before="15"/>
        <w:ind w:left="2567" w:right="2578"/>
        <w:jc w:val="center"/>
        <w:rPr>
          <w:rFonts w:asciiTheme="minorHAnsi" w:eastAsia="Arial" w:hAnsiTheme="minorHAnsi" w:cstheme="minorHAnsi"/>
          <w:sz w:val="24"/>
          <w:szCs w:val="24"/>
        </w:rPr>
      </w:pPr>
      <w:r w:rsidRPr="00C14A06">
        <w:rPr>
          <w:rFonts w:asciiTheme="minorHAnsi" w:eastAsia="Arial" w:hAnsiTheme="minorHAnsi" w:cstheme="minorHAnsi"/>
          <w:b/>
          <w:spacing w:val="1"/>
          <w:sz w:val="24"/>
          <w:szCs w:val="24"/>
        </w:rPr>
        <w:t>S</w:t>
      </w:r>
      <w:r w:rsidRPr="00C14A06">
        <w:rPr>
          <w:rFonts w:asciiTheme="minorHAnsi" w:eastAsia="Arial" w:hAnsiTheme="minorHAnsi" w:cstheme="minorHAnsi"/>
          <w:b/>
          <w:spacing w:val="-1"/>
          <w:sz w:val="24"/>
          <w:szCs w:val="24"/>
        </w:rPr>
        <w:t>ECUR</w:t>
      </w:r>
      <w:r w:rsidRPr="00C14A06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C14A06">
        <w:rPr>
          <w:rFonts w:asciiTheme="minorHAnsi" w:eastAsia="Arial" w:hAnsiTheme="minorHAnsi" w:cstheme="minorHAnsi"/>
          <w:b/>
          <w:sz w:val="24"/>
          <w:szCs w:val="24"/>
        </w:rPr>
        <w:t xml:space="preserve">TY </w:t>
      </w:r>
      <w:r w:rsidRPr="00C14A06">
        <w:rPr>
          <w:rFonts w:asciiTheme="minorHAnsi" w:eastAsia="Arial" w:hAnsiTheme="minorHAnsi" w:cstheme="minorHAnsi"/>
          <w:b/>
          <w:spacing w:val="1"/>
          <w:sz w:val="24"/>
          <w:szCs w:val="24"/>
        </w:rPr>
        <w:t>O</w:t>
      </w:r>
      <w:r w:rsidRPr="00C14A06">
        <w:rPr>
          <w:rFonts w:asciiTheme="minorHAnsi" w:eastAsia="Arial" w:hAnsiTheme="minorHAnsi" w:cstheme="minorHAnsi"/>
          <w:b/>
          <w:spacing w:val="2"/>
          <w:sz w:val="24"/>
          <w:szCs w:val="24"/>
        </w:rPr>
        <w:t>F</w:t>
      </w:r>
      <w:r w:rsidRPr="00C14A06">
        <w:rPr>
          <w:rFonts w:asciiTheme="minorHAnsi" w:eastAsia="Arial" w:hAnsiTheme="minorHAnsi" w:cstheme="minorHAnsi"/>
          <w:b/>
          <w:spacing w:val="-3"/>
          <w:sz w:val="24"/>
          <w:szCs w:val="24"/>
        </w:rPr>
        <w:t>F</w:t>
      </w:r>
      <w:r w:rsidRPr="00C14A06">
        <w:rPr>
          <w:rFonts w:asciiTheme="minorHAnsi" w:eastAsia="Arial" w:hAnsiTheme="minorHAnsi" w:cstheme="minorHAnsi"/>
          <w:b/>
          <w:spacing w:val="1"/>
          <w:sz w:val="24"/>
          <w:szCs w:val="24"/>
        </w:rPr>
        <w:t>I</w:t>
      </w:r>
      <w:r w:rsidRPr="00C14A06">
        <w:rPr>
          <w:rFonts w:asciiTheme="minorHAnsi" w:eastAsia="Arial" w:hAnsiTheme="minorHAnsi" w:cstheme="minorHAnsi"/>
          <w:b/>
          <w:spacing w:val="-1"/>
          <w:sz w:val="24"/>
          <w:szCs w:val="24"/>
        </w:rPr>
        <w:t>CER</w:t>
      </w:r>
    </w:p>
    <w:p w14:paraId="3D9C00F8" w14:textId="77777777" w:rsidR="007D680E" w:rsidRPr="00C14A06" w:rsidRDefault="007D680E">
      <w:pPr>
        <w:spacing w:before="2" w:line="160" w:lineRule="exact"/>
        <w:rPr>
          <w:rFonts w:asciiTheme="minorHAnsi" w:hAnsiTheme="minorHAnsi" w:cstheme="minorHAnsi"/>
          <w:sz w:val="22"/>
          <w:szCs w:val="22"/>
        </w:rPr>
      </w:pPr>
    </w:p>
    <w:p w14:paraId="24DE0223" w14:textId="77777777" w:rsidR="007D680E" w:rsidRPr="00C14A06" w:rsidRDefault="007D68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04BC99" w14:textId="77777777" w:rsidR="007D680E" w:rsidRPr="00C14A06" w:rsidRDefault="00C14A06">
      <w:pPr>
        <w:spacing w:line="245" w:lineRule="auto"/>
        <w:ind w:left="112" w:right="8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Th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k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C14A0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&amp;  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po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ts </w:t>
      </w:r>
      <w:r w:rsidRPr="00C14A0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14A0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st 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es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si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ility </w:t>
      </w:r>
      <w:r w:rsidRPr="00C14A0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14A0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 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st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’s </w:t>
      </w:r>
      <w:r w:rsidRPr="00C14A0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14A0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14A0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ue</w:t>
      </w:r>
      <w:r w:rsidRPr="00C14A06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C14A0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14A0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14A0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ru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or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C14A0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C14A0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C14A0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w w:val="103"/>
          <w:sz w:val="22"/>
          <w:szCs w:val="22"/>
        </w:rPr>
        <w:t xml:space="preserve">t </w:t>
      </w:r>
      <w:r w:rsidRPr="00C14A0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nt</w:t>
      </w:r>
      <w:r w:rsidRPr="00C14A06">
        <w:rPr>
          <w:rFonts w:asciiTheme="minorHAnsi" w:eastAsia="Arial" w:hAnsiTheme="minorHAnsi" w:cstheme="minorHAnsi"/>
          <w:sz w:val="22"/>
          <w:szCs w:val="22"/>
        </w:rPr>
        <w:t>,</w:t>
      </w:r>
      <w:r w:rsidRPr="00C14A0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dne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ck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Gro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eg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dne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’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ti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e.</w:t>
      </w:r>
    </w:p>
    <w:p w14:paraId="74C42926" w14:textId="77777777" w:rsidR="007D680E" w:rsidRPr="00C14A06" w:rsidRDefault="007D680E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246B827B" w14:textId="77777777" w:rsidR="007D680E" w:rsidRPr="00C14A06" w:rsidRDefault="00C14A06">
      <w:pPr>
        <w:spacing w:line="245" w:lineRule="auto"/>
        <w:ind w:left="112" w:right="8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sz w:val="22"/>
          <w:szCs w:val="22"/>
        </w:rPr>
        <w:t>An</w:t>
      </w:r>
      <w:r w:rsidRPr="00C14A06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x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por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ity</w:t>
      </w:r>
      <w:r w:rsidRPr="00C14A06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ar</w:t>
      </w:r>
      <w:r w:rsidRPr="00C14A06">
        <w:rPr>
          <w:rFonts w:asciiTheme="minorHAnsi" w:eastAsia="Arial" w:hAnsiTheme="minorHAnsi" w:cstheme="minorHAnsi"/>
          <w:sz w:val="22"/>
          <w:szCs w:val="22"/>
        </w:rPr>
        <w:t>is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to</w:t>
      </w:r>
      <w:r w:rsidRPr="00C14A06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in</w:t>
      </w:r>
      <w:r w:rsidRPr="00C14A0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>st</w:t>
      </w:r>
      <w:r w:rsidRPr="00C14A0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ity</w:t>
      </w:r>
      <w:r w:rsidRPr="00C14A0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z w:val="22"/>
          <w:szCs w:val="22"/>
        </w:rPr>
        <w:t>iv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si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>ll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.</w:t>
      </w:r>
      <w:r w:rsidRPr="00C14A06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Th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ity</w:t>
      </w:r>
      <w:r w:rsidRPr="00C14A0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ff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a s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fe</w:t>
      </w:r>
      <w:r w:rsidRPr="00C14A0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on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,</w:t>
      </w:r>
      <w:r w:rsidRPr="00C14A06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ff</w:t>
      </w:r>
      <w:r w:rsidRPr="00C14A06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si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to</w:t>
      </w:r>
      <w:r w:rsidRPr="00C14A0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dn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ba</w:t>
      </w:r>
      <w:r w:rsidRPr="00C14A06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z w:val="22"/>
          <w:szCs w:val="22"/>
        </w:rPr>
        <w:t>,</w:t>
      </w:r>
      <w:r w:rsidRPr="00C14A06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k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ll</w:t>
      </w:r>
      <w:r w:rsidRPr="00C14A06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ity</w:t>
      </w:r>
      <w:r w:rsidRPr="00C14A06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wi</w:t>
      </w:r>
      <w:r w:rsidRPr="00C14A0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in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>st</w:t>
      </w:r>
      <w:r w:rsidRPr="00C14A06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ue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ffic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.</w:t>
      </w:r>
      <w:r w:rsidRPr="00C14A0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K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z w:val="22"/>
          <w:szCs w:val="22"/>
        </w:rPr>
        <w:t>,</w:t>
      </w:r>
      <w:r w:rsidRPr="00C14A0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ity</w:t>
      </w:r>
      <w:r w:rsidRPr="00C14A0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,</w:t>
      </w:r>
      <w:r w:rsidRPr="00C14A0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pe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4B795CE9" w14:textId="77777777" w:rsidR="007D680E" w:rsidRPr="00C14A06" w:rsidRDefault="007D680E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09EE2147" w14:textId="77777777" w:rsidR="007D680E" w:rsidRPr="00C14A06" w:rsidRDefault="00C14A06">
      <w:pPr>
        <w:ind w:left="112" w:right="287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14A06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is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,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w w:val="103"/>
          <w:sz w:val="22"/>
          <w:szCs w:val="22"/>
        </w:rPr>
        <w:t>;</w:t>
      </w:r>
    </w:p>
    <w:p w14:paraId="0F7F50FA" w14:textId="77777777" w:rsidR="007D680E" w:rsidRPr="00C14A06" w:rsidRDefault="00C14A06">
      <w:pPr>
        <w:spacing w:before="6"/>
        <w:ind w:left="462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14A06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ini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6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1</w:t>
      </w:r>
      <w:r w:rsidRPr="00C14A06">
        <w:rPr>
          <w:rFonts w:asciiTheme="minorHAnsi" w:eastAsia="Arial" w:hAnsiTheme="minorHAnsi" w:cstheme="minorHAnsi"/>
          <w:sz w:val="22"/>
          <w:szCs w:val="22"/>
        </w:rPr>
        <w:t>AC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lic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ce</w:t>
      </w:r>
    </w:p>
    <w:p w14:paraId="2252326E" w14:textId="77777777" w:rsidR="007D680E" w:rsidRPr="00C14A06" w:rsidRDefault="00C14A06">
      <w:pPr>
        <w:spacing w:before="6"/>
        <w:ind w:left="462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14A06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iv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466574DC" w14:textId="77777777" w:rsidR="007D680E" w:rsidRPr="00C14A06" w:rsidRDefault="00C14A06">
      <w:pPr>
        <w:spacing w:before="3"/>
        <w:ind w:left="462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14A06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At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ear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wo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k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ex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C14A06">
        <w:rPr>
          <w:rFonts w:asciiTheme="minorHAnsi" w:eastAsia="Arial" w:hAnsiTheme="minorHAnsi" w:cstheme="minorHAnsi"/>
          <w:sz w:val="22"/>
          <w:szCs w:val="22"/>
        </w:rPr>
        <w:t>ce</w:t>
      </w:r>
      <w:r w:rsidRPr="00C14A0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ity</w:t>
      </w:r>
      <w:r w:rsidRPr="00C14A0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du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tr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y</w:t>
      </w:r>
    </w:p>
    <w:p w14:paraId="3D410007" w14:textId="77777777" w:rsidR="007D680E" w:rsidRPr="00C14A06" w:rsidRDefault="00C14A06">
      <w:pPr>
        <w:spacing w:before="6"/>
        <w:ind w:left="462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C14A06">
        <w:rPr>
          <w:rFonts w:asciiTheme="minorHAnsi" w:eastAsia="Verdana" w:hAnsiTheme="minorHAnsi" w:cstheme="minorHAnsi"/>
          <w:spacing w:val="1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Hi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ty</w:t>
      </w:r>
      <w:r w:rsidRPr="00C14A0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ab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cl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ud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k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z w:val="22"/>
          <w:szCs w:val="22"/>
        </w:rPr>
        <w:t>lic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01AAD9CC" w14:textId="77777777" w:rsidR="007D680E" w:rsidRPr="00C14A06" w:rsidRDefault="00C14A06">
      <w:pPr>
        <w:tabs>
          <w:tab w:val="left" w:pos="800"/>
        </w:tabs>
        <w:spacing w:before="6" w:line="245" w:lineRule="auto"/>
        <w:ind w:left="813" w:right="84" w:hanging="350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Verdana" w:hAnsiTheme="minorHAnsi" w:cstheme="minorHAnsi"/>
          <w:sz w:val="22"/>
          <w:szCs w:val="22"/>
        </w:rPr>
        <w:t>•</w:t>
      </w:r>
      <w:r w:rsidRPr="00C14A06">
        <w:rPr>
          <w:rFonts w:asciiTheme="minorHAnsi" w:eastAsia="Verdana" w:hAnsiTheme="minorHAnsi" w:cstheme="minorHAnsi"/>
          <w:spacing w:val="-71"/>
          <w:sz w:val="22"/>
          <w:szCs w:val="22"/>
        </w:rPr>
        <w:t xml:space="preserve"> </w:t>
      </w:r>
      <w:r w:rsidRPr="00C14A06">
        <w:rPr>
          <w:rFonts w:asciiTheme="minorHAnsi" w:eastAsia="Verdana" w:hAnsiTheme="minorHAnsi" w:cstheme="minorHAnsi"/>
          <w:sz w:val="22"/>
          <w:szCs w:val="22"/>
        </w:rPr>
        <w:tab/>
      </w:r>
      <w:r w:rsidRPr="00C14A06">
        <w:rPr>
          <w:rFonts w:asciiTheme="minorHAnsi" w:eastAsia="Arial" w:hAnsiTheme="minorHAnsi" w:cstheme="minorHAnsi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x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ce 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nt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l 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ro</w:t>
      </w:r>
      <w:r w:rsidRPr="00C14A06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le</w:t>
      </w:r>
      <w:r w:rsidRPr="00C14A06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ge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es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ra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12722501" w14:textId="77777777" w:rsidR="007D680E" w:rsidRPr="00C14A06" w:rsidRDefault="007D680E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40024C31" w14:textId="77777777" w:rsidR="007D680E" w:rsidRPr="00C14A06" w:rsidRDefault="00C14A06">
      <w:pPr>
        <w:spacing w:line="246" w:lineRule="auto"/>
        <w:ind w:left="112" w:right="81"/>
        <w:jc w:val="both"/>
        <w:rPr>
          <w:rFonts w:asciiTheme="minorHAnsi" w:eastAsia="Franklin Gothic Book" w:hAnsiTheme="minorHAnsi" w:cstheme="minorHAnsi"/>
          <w:sz w:val="22"/>
          <w:szCs w:val="22"/>
        </w:rPr>
      </w:pPr>
      <w:r w:rsidRPr="00C14A06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C14A06">
        <w:rPr>
          <w:rFonts w:asciiTheme="minorHAnsi" w:eastAsia="Franklin Gothic Book" w:hAnsiTheme="minorHAnsi" w:cstheme="minorHAnsi"/>
          <w:spacing w:val="1"/>
          <w:sz w:val="22"/>
          <w:szCs w:val="22"/>
        </w:rPr>
        <w:t>le</w:t>
      </w:r>
      <w:r w:rsidRPr="00C14A06">
        <w:rPr>
          <w:rFonts w:asciiTheme="minorHAnsi" w:eastAsia="Franklin Gothic Book" w:hAnsiTheme="minorHAnsi" w:cstheme="minorHAnsi"/>
          <w:spacing w:val="-1"/>
          <w:sz w:val="22"/>
          <w:szCs w:val="22"/>
        </w:rPr>
        <w:t>as</w:t>
      </w:r>
      <w:r w:rsidRPr="00C14A06">
        <w:rPr>
          <w:rFonts w:asciiTheme="minorHAnsi" w:eastAsia="Franklin Gothic Book" w:hAnsiTheme="minorHAnsi" w:cstheme="minorHAnsi"/>
          <w:sz w:val="22"/>
          <w:szCs w:val="22"/>
        </w:rPr>
        <w:t xml:space="preserve">e </w:t>
      </w:r>
      <w:r w:rsidRPr="00C14A06">
        <w:rPr>
          <w:rFonts w:asciiTheme="minorHAnsi" w:eastAsia="Franklin Gothic Book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Franklin Gothic Book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Franklin Gothic Book" w:hAnsiTheme="minorHAnsi" w:cstheme="minorHAnsi"/>
          <w:spacing w:val="-4"/>
          <w:sz w:val="22"/>
          <w:szCs w:val="22"/>
        </w:rPr>
        <w:t>o</w:t>
      </w:r>
      <w:r w:rsidRPr="00C14A06">
        <w:rPr>
          <w:rFonts w:asciiTheme="minorHAnsi" w:eastAsia="Franklin Gothic Book" w:hAnsiTheme="minorHAnsi" w:cstheme="minorHAnsi"/>
          <w:spacing w:val="4"/>
          <w:sz w:val="22"/>
          <w:szCs w:val="22"/>
        </w:rPr>
        <w:t>t</w:t>
      </w:r>
      <w:r w:rsidRPr="00C14A06">
        <w:rPr>
          <w:rFonts w:asciiTheme="minorHAnsi" w:eastAsia="Franklin Gothic Book" w:hAnsiTheme="minorHAnsi" w:cstheme="minorHAnsi"/>
          <w:sz w:val="22"/>
          <w:szCs w:val="22"/>
        </w:rPr>
        <w:t xml:space="preserve">e </w:t>
      </w:r>
      <w:r w:rsidRPr="00C14A06">
        <w:rPr>
          <w:rFonts w:asciiTheme="minorHAnsi" w:eastAsia="Franklin Gothic Book" w:hAnsiTheme="minorHAnsi" w:cstheme="minorHAnsi"/>
          <w:spacing w:val="2"/>
          <w:sz w:val="22"/>
          <w:szCs w:val="22"/>
        </w:rPr>
        <w:t xml:space="preserve"> </w:t>
      </w:r>
      <w:r w:rsidRPr="00C14A06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C14A06">
        <w:rPr>
          <w:rFonts w:asciiTheme="minorHAnsi" w:eastAsia="Franklin Gothic Book" w:hAnsiTheme="minorHAnsi" w:cstheme="minorHAnsi"/>
          <w:spacing w:val="-1"/>
          <w:sz w:val="22"/>
          <w:szCs w:val="22"/>
        </w:rPr>
        <w:t>h</w:t>
      </w:r>
      <w:r w:rsidRPr="00C14A06">
        <w:rPr>
          <w:rFonts w:asciiTheme="minorHAnsi" w:eastAsia="Franklin Gothic Book" w:hAnsiTheme="minorHAnsi" w:cstheme="minorHAnsi"/>
          <w:spacing w:val="2"/>
          <w:sz w:val="22"/>
          <w:szCs w:val="22"/>
        </w:rPr>
        <w:t>a</w:t>
      </w:r>
      <w:r w:rsidRPr="00C14A06">
        <w:rPr>
          <w:rFonts w:asciiTheme="minorHAnsi" w:eastAsia="Franklin Gothic Book" w:hAnsiTheme="minorHAnsi" w:cstheme="minorHAnsi"/>
          <w:sz w:val="22"/>
          <w:szCs w:val="22"/>
        </w:rPr>
        <w:t xml:space="preserve">t </w:t>
      </w:r>
      <w:r w:rsidRPr="00C14A06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Franklin Gothic Book" w:hAnsiTheme="minorHAnsi" w:cstheme="minorHAnsi"/>
          <w:spacing w:val="-1"/>
          <w:sz w:val="22"/>
          <w:szCs w:val="22"/>
        </w:rPr>
        <w:t>ou</w:t>
      </w:r>
      <w:r w:rsidRPr="00C14A06">
        <w:rPr>
          <w:rFonts w:asciiTheme="minorHAnsi" w:eastAsia="Franklin Gothic Book" w:hAnsiTheme="minorHAnsi" w:cstheme="minorHAnsi"/>
          <w:sz w:val="22"/>
          <w:szCs w:val="22"/>
        </w:rPr>
        <w:t xml:space="preserve">r </w:t>
      </w:r>
      <w:r w:rsidRPr="00C14A06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C14A06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Franklin Gothic Book" w:hAnsiTheme="minorHAnsi" w:cstheme="minorHAnsi"/>
          <w:spacing w:val="-2"/>
          <w:sz w:val="22"/>
          <w:szCs w:val="22"/>
        </w:rPr>
        <w:t>ec</w:t>
      </w:r>
      <w:r w:rsidRPr="00C14A06">
        <w:rPr>
          <w:rFonts w:asciiTheme="minorHAnsi" w:eastAsia="Franklin Gothic Book" w:hAnsiTheme="minorHAnsi" w:cstheme="minorHAnsi"/>
          <w:spacing w:val="1"/>
          <w:sz w:val="22"/>
          <w:szCs w:val="22"/>
        </w:rPr>
        <w:t>u</w:t>
      </w:r>
      <w:r w:rsidRPr="00C14A06">
        <w:rPr>
          <w:rFonts w:asciiTheme="minorHAnsi" w:eastAsia="Franklin Gothic Book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Franklin Gothic Book" w:hAnsiTheme="minorHAnsi" w:cstheme="minorHAnsi"/>
          <w:spacing w:val="1"/>
          <w:sz w:val="22"/>
          <w:szCs w:val="22"/>
        </w:rPr>
        <w:t>it</w:t>
      </w:r>
      <w:r w:rsidRPr="00C14A06">
        <w:rPr>
          <w:rFonts w:asciiTheme="minorHAnsi" w:eastAsia="Franklin Gothic Book" w:hAnsiTheme="minorHAnsi" w:cstheme="minorHAnsi"/>
          <w:sz w:val="22"/>
          <w:szCs w:val="22"/>
        </w:rPr>
        <w:t xml:space="preserve">y </w:t>
      </w:r>
      <w:r w:rsidRPr="00C14A06">
        <w:rPr>
          <w:rFonts w:asciiTheme="minorHAnsi" w:eastAsia="Franklin Gothic Book" w:hAnsiTheme="minorHAnsi" w:cstheme="minorHAnsi"/>
          <w:spacing w:val="12"/>
          <w:sz w:val="22"/>
          <w:szCs w:val="22"/>
        </w:rPr>
        <w:t xml:space="preserve"> </w:t>
      </w:r>
      <w:r w:rsidRPr="00C14A06">
        <w:rPr>
          <w:rFonts w:asciiTheme="minorHAnsi" w:eastAsia="Franklin Gothic Book" w:hAnsiTheme="minorHAnsi" w:cstheme="minorHAnsi"/>
          <w:spacing w:val="-3"/>
          <w:sz w:val="22"/>
          <w:szCs w:val="22"/>
        </w:rPr>
        <w:t>d</w:t>
      </w:r>
      <w:r w:rsidRPr="00C14A06">
        <w:rPr>
          <w:rFonts w:asciiTheme="minorHAnsi" w:eastAsia="Franklin Gothic Book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Franklin Gothic Book" w:hAnsiTheme="minorHAnsi" w:cstheme="minorHAnsi"/>
          <w:spacing w:val="-2"/>
          <w:sz w:val="22"/>
          <w:szCs w:val="22"/>
        </w:rPr>
        <w:t>p</w:t>
      </w:r>
      <w:r w:rsidRPr="00C14A06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Franklin Gothic Book" w:hAnsiTheme="minorHAnsi" w:cstheme="minorHAnsi"/>
          <w:spacing w:val="1"/>
          <w:sz w:val="22"/>
          <w:szCs w:val="22"/>
        </w:rPr>
        <w:t>rt</w:t>
      </w:r>
      <w:r w:rsidRPr="00C14A06">
        <w:rPr>
          <w:rFonts w:asciiTheme="minorHAnsi" w:eastAsia="Franklin Gothic Book" w:hAnsiTheme="minorHAnsi" w:cstheme="minorHAnsi"/>
          <w:spacing w:val="-2"/>
          <w:sz w:val="22"/>
          <w:szCs w:val="22"/>
        </w:rPr>
        <w:t>m</w:t>
      </w:r>
      <w:r w:rsidRPr="00C14A06">
        <w:rPr>
          <w:rFonts w:asciiTheme="minorHAnsi" w:eastAsia="Franklin Gothic Book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Franklin Gothic Book" w:hAnsiTheme="minorHAnsi" w:cstheme="minorHAnsi"/>
          <w:spacing w:val="-4"/>
          <w:sz w:val="22"/>
          <w:szCs w:val="22"/>
        </w:rPr>
        <w:t>n</w:t>
      </w:r>
      <w:r w:rsidRPr="00C14A06">
        <w:rPr>
          <w:rFonts w:asciiTheme="minorHAnsi" w:eastAsia="Franklin Gothic Book" w:hAnsiTheme="minorHAnsi" w:cstheme="minorHAnsi"/>
          <w:sz w:val="22"/>
          <w:szCs w:val="22"/>
        </w:rPr>
        <w:t xml:space="preserve">t </w:t>
      </w:r>
      <w:r w:rsidRPr="00C14A06">
        <w:rPr>
          <w:rFonts w:asciiTheme="minorHAnsi" w:eastAsia="Franklin Gothic Book" w:hAnsiTheme="minorHAnsi" w:cstheme="minorHAnsi"/>
          <w:spacing w:val="20"/>
          <w:sz w:val="22"/>
          <w:szCs w:val="22"/>
        </w:rPr>
        <w:t xml:space="preserve"> </w:t>
      </w:r>
      <w:r w:rsidRPr="00C14A06">
        <w:rPr>
          <w:rFonts w:asciiTheme="minorHAnsi" w:eastAsia="Franklin Gothic Book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C14A06">
        <w:rPr>
          <w:rFonts w:asciiTheme="minorHAnsi" w:eastAsia="Franklin Gothic Book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Franklin Gothic Book" w:hAnsiTheme="minorHAnsi" w:cstheme="minorHAnsi"/>
          <w:spacing w:val="-3"/>
          <w:sz w:val="22"/>
          <w:szCs w:val="22"/>
        </w:rPr>
        <w:t>a</w:t>
      </w:r>
      <w:r w:rsidRPr="00C14A06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C14A06">
        <w:rPr>
          <w:rFonts w:asciiTheme="minorHAnsi" w:eastAsia="Franklin Gothic Book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Franklin Gothic Book" w:hAnsiTheme="minorHAnsi" w:cstheme="minorHAnsi"/>
          <w:sz w:val="22"/>
          <w:szCs w:val="22"/>
        </w:rPr>
        <w:t xml:space="preserve">s </w:t>
      </w:r>
      <w:r w:rsidRPr="00C14A06">
        <w:rPr>
          <w:rFonts w:asciiTheme="minorHAnsi" w:eastAsia="Franklin Gothic Book" w:hAnsiTheme="minorHAnsi" w:cstheme="minorHAnsi"/>
          <w:spacing w:val="15"/>
          <w:sz w:val="22"/>
          <w:szCs w:val="22"/>
        </w:rPr>
        <w:t xml:space="preserve"> </w:t>
      </w:r>
      <w:r w:rsidRPr="00C14A06">
        <w:rPr>
          <w:rFonts w:asciiTheme="minorHAnsi" w:eastAsia="Franklin Gothic Book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Franklin Gothic Book" w:hAnsiTheme="minorHAnsi" w:cstheme="minorHAnsi"/>
          <w:sz w:val="22"/>
          <w:szCs w:val="22"/>
        </w:rPr>
        <w:t xml:space="preserve">n  a </w:t>
      </w:r>
      <w:r w:rsidRPr="00C14A06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C14A06">
        <w:rPr>
          <w:rFonts w:asciiTheme="minorHAnsi" w:eastAsia="Franklin Gothic Book" w:hAnsiTheme="minorHAnsi" w:cstheme="minorHAnsi"/>
          <w:spacing w:val="-1"/>
          <w:sz w:val="22"/>
          <w:szCs w:val="22"/>
        </w:rPr>
        <w:t>24</w:t>
      </w:r>
      <w:r w:rsidRPr="00C14A06">
        <w:rPr>
          <w:rFonts w:asciiTheme="minorHAnsi" w:eastAsia="Franklin Gothic Book" w:hAnsiTheme="minorHAnsi" w:cstheme="minorHAnsi"/>
          <w:spacing w:val="1"/>
          <w:sz w:val="22"/>
          <w:szCs w:val="22"/>
        </w:rPr>
        <w:t>/</w:t>
      </w:r>
      <w:r w:rsidRPr="00C14A06">
        <w:rPr>
          <w:rFonts w:asciiTheme="minorHAnsi" w:eastAsia="Franklin Gothic Book" w:hAnsiTheme="minorHAnsi" w:cstheme="minorHAnsi"/>
          <w:sz w:val="22"/>
          <w:szCs w:val="22"/>
        </w:rPr>
        <w:t xml:space="preserve">7 </w:t>
      </w:r>
      <w:r w:rsidRPr="00C14A06">
        <w:rPr>
          <w:rFonts w:asciiTheme="minorHAnsi" w:eastAsia="Franklin Gothic Book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Franklin Gothic Book" w:hAnsiTheme="minorHAnsi" w:cstheme="minorHAnsi"/>
          <w:sz w:val="22"/>
          <w:szCs w:val="22"/>
        </w:rPr>
        <w:t>b</w:t>
      </w:r>
      <w:r w:rsidRPr="00C14A06">
        <w:rPr>
          <w:rFonts w:asciiTheme="minorHAnsi" w:eastAsia="Franklin Gothic Book" w:hAnsiTheme="minorHAnsi" w:cstheme="minorHAnsi"/>
          <w:spacing w:val="-1"/>
          <w:sz w:val="22"/>
          <w:szCs w:val="22"/>
        </w:rPr>
        <w:t>as</w:t>
      </w:r>
      <w:r w:rsidRPr="00C14A06">
        <w:rPr>
          <w:rFonts w:asciiTheme="minorHAnsi" w:eastAsia="Franklin Gothic Book" w:hAnsiTheme="minorHAnsi" w:cstheme="minorHAnsi"/>
          <w:spacing w:val="1"/>
          <w:sz w:val="22"/>
          <w:szCs w:val="22"/>
        </w:rPr>
        <w:t>i</w:t>
      </w:r>
      <w:r w:rsidRPr="00C14A06">
        <w:rPr>
          <w:rFonts w:asciiTheme="minorHAnsi" w:eastAsia="Franklin Gothic Book" w:hAnsiTheme="minorHAnsi" w:cstheme="minorHAnsi"/>
          <w:sz w:val="22"/>
          <w:szCs w:val="22"/>
        </w:rPr>
        <w:t xml:space="preserve">s </w:t>
      </w:r>
      <w:r w:rsidRPr="00C14A06">
        <w:rPr>
          <w:rFonts w:asciiTheme="minorHAnsi" w:eastAsia="Franklin Gothic Book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Franklin Gothic Book" w:hAnsiTheme="minorHAnsi" w:cstheme="minorHAnsi"/>
          <w:spacing w:val="-1"/>
          <w:sz w:val="22"/>
          <w:szCs w:val="22"/>
        </w:rPr>
        <w:t>an</w:t>
      </w:r>
      <w:r w:rsidRPr="00C14A06">
        <w:rPr>
          <w:rFonts w:asciiTheme="minorHAnsi" w:eastAsia="Franklin Gothic Book" w:hAnsiTheme="minorHAnsi" w:cstheme="minorHAnsi"/>
          <w:sz w:val="22"/>
          <w:szCs w:val="22"/>
        </w:rPr>
        <w:t xml:space="preserve">d </w:t>
      </w:r>
      <w:r w:rsidRPr="00C14A06">
        <w:rPr>
          <w:rFonts w:asciiTheme="minorHAnsi" w:eastAsia="Franklin Gothic Book" w:hAnsiTheme="minorHAnsi" w:cstheme="minorHAnsi"/>
          <w:spacing w:val="3"/>
          <w:sz w:val="22"/>
          <w:szCs w:val="22"/>
        </w:rPr>
        <w:t xml:space="preserve"> </w:t>
      </w:r>
      <w:r w:rsidRPr="00C14A06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Franklin Gothic Book" w:hAnsiTheme="minorHAnsi" w:cstheme="minorHAnsi"/>
          <w:spacing w:val="2"/>
          <w:sz w:val="22"/>
          <w:szCs w:val="22"/>
        </w:rPr>
        <w:t>h</w:t>
      </w:r>
      <w:r w:rsidRPr="00C14A06">
        <w:rPr>
          <w:rFonts w:asciiTheme="minorHAnsi" w:eastAsia="Franklin Gothic Book" w:hAnsiTheme="minorHAnsi" w:cstheme="minorHAnsi"/>
          <w:spacing w:val="-1"/>
          <w:sz w:val="22"/>
          <w:szCs w:val="22"/>
        </w:rPr>
        <w:t>i</w:t>
      </w:r>
      <w:r w:rsidRPr="00C14A06">
        <w:rPr>
          <w:rFonts w:asciiTheme="minorHAnsi" w:eastAsia="Franklin Gothic Book" w:hAnsiTheme="minorHAnsi" w:cstheme="minorHAnsi"/>
          <w:spacing w:val="-2"/>
          <w:sz w:val="22"/>
          <w:szCs w:val="22"/>
        </w:rPr>
        <w:t>f</w:t>
      </w:r>
      <w:r w:rsidRPr="00C14A06">
        <w:rPr>
          <w:rFonts w:asciiTheme="minorHAnsi" w:eastAsia="Franklin Gothic Book" w:hAnsiTheme="minorHAnsi" w:cstheme="minorHAnsi"/>
          <w:spacing w:val="4"/>
          <w:sz w:val="22"/>
          <w:szCs w:val="22"/>
        </w:rPr>
        <w:t>t</w:t>
      </w:r>
      <w:r w:rsidRPr="00C14A06">
        <w:rPr>
          <w:rFonts w:asciiTheme="minorHAnsi" w:eastAsia="Franklin Gothic Book" w:hAnsiTheme="minorHAnsi" w:cstheme="minorHAnsi"/>
          <w:sz w:val="22"/>
          <w:szCs w:val="22"/>
        </w:rPr>
        <w:t xml:space="preserve">s </w:t>
      </w:r>
      <w:r w:rsidRPr="00C14A06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Franklin Gothic Book" w:hAnsiTheme="minorHAnsi" w:cstheme="minorHAnsi"/>
          <w:spacing w:val="1"/>
          <w:sz w:val="22"/>
          <w:szCs w:val="22"/>
        </w:rPr>
        <w:t>w</w:t>
      </w:r>
      <w:r w:rsidRPr="00C14A06">
        <w:rPr>
          <w:rFonts w:asciiTheme="minorHAnsi" w:eastAsia="Franklin Gothic Book" w:hAnsiTheme="minorHAnsi" w:cstheme="minorHAnsi"/>
          <w:spacing w:val="-1"/>
          <w:sz w:val="22"/>
          <w:szCs w:val="22"/>
        </w:rPr>
        <w:t>i</w:t>
      </w:r>
      <w:r w:rsidRPr="00C14A06">
        <w:rPr>
          <w:rFonts w:asciiTheme="minorHAnsi" w:eastAsia="Franklin Gothic Book" w:hAnsiTheme="minorHAnsi" w:cstheme="minorHAnsi"/>
          <w:spacing w:val="-2"/>
          <w:sz w:val="22"/>
          <w:szCs w:val="22"/>
        </w:rPr>
        <w:t>l</w:t>
      </w:r>
      <w:r w:rsidRPr="00C14A06">
        <w:rPr>
          <w:rFonts w:asciiTheme="minorHAnsi" w:eastAsia="Franklin Gothic Book" w:hAnsiTheme="minorHAnsi" w:cstheme="minorHAnsi"/>
          <w:sz w:val="22"/>
          <w:szCs w:val="22"/>
        </w:rPr>
        <w:t xml:space="preserve">l </w:t>
      </w:r>
      <w:r w:rsidRPr="00C14A06">
        <w:rPr>
          <w:rFonts w:asciiTheme="minorHAnsi" w:eastAsia="Franklin Gothic Book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Franklin Gothic Book" w:hAnsiTheme="minorHAnsi" w:cstheme="minorHAnsi"/>
          <w:spacing w:val="-3"/>
          <w:w w:val="102"/>
          <w:sz w:val="22"/>
          <w:szCs w:val="22"/>
        </w:rPr>
        <w:t>b</w:t>
      </w:r>
      <w:r w:rsidRPr="00C14A06">
        <w:rPr>
          <w:rFonts w:asciiTheme="minorHAnsi" w:eastAsia="Franklin Gothic Book" w:hAnsiTheme="minorHAnsi" w:cstheme="minorHAnsi"/>
          <w:w w:val="102"/>
          <w:sz w:val="22"/>
          <w:szCs w:val="22"/>
        </w:rPr>
        <w:t xml:space="preserve">e </w:t>
      </w:r>
      <w:r w:rsidRPr="00C14A06">
        <w:rPr>
          <w:rFonts w:asciiTheme="minorHAnsi" w:eastAsia="Franklin Gothic Book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Franklin Gothic Book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Franklin Gothic Book" w:hAnsiTheme="minorHAnsi" w:cstheme="minorHAnsi"/>
          <w:spacing w:val="-1"/>
          <w:sz w:val="22"/>
          <w:szCs w:val="22"/>
        </w:rPr>
        <w:t>te</w:t>
      </w:r>
      <w:r w:rsidRPr="00C14A06">
        <w:rPr>
          <w:rFonts w:asciiTheme="minorHAnsi" w:eastAsia="Franklin Gothic Book" w:hAnsiTheme="minorHAnsi" w:cstheme="minorHAnsi"/>
          <w:spacing w:val="1"/>
          <w:sz w:val="22"/>
          <w:szCs w:val="22"/>
        </w:rPr>
        <w:t>re</w:t>
      </w:r>
      <w:r w:rsidRPr="00C14A06">
        <w:rPr>
          <w:rFonts w:asciiTheme="minorHAnsi" w:eastAsia="Franklin Gothic Book" w:hAnsiTheme="minorHAnsi" w:cstheme="minorHAnsi"/>
          <w:sz w:val="22"/>
          <w:szCs w:val="22"/>
        </w:rPr>
        <w:t>d</w:t>
      </w:r>
      <w:r w:rsidRPr="00C14A06">
        <w:rPr>
          <w:rFonts w:asciiTheme="minorHAnsi" w:eastAsia="Franklin Gothic Book" w:hAnsiTheme="minorHAnsi" w:cstheme="minorHAnsi"/>
          <w:spacing w:val="15"/>
          <w:sz w:val="22"/>
          <w:szCs w:val="22"/>
        </w:rPr>
        <w:t xml:space="preserve"> </w:t>
      </w:r>
      <w:r w:rsidRPr="00C14A06">
        <w:rPr>
          <w:rFonts w:asciiTheme="minorHAnsi" w:eastAsia="Franklin Gothic Book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Franklin Gothic Book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Franklin Gothic Book" w:hAnsiTheme="minorHAnsi" w:cstheme="minorHAnsi"/>
          <w:spacing w:val="4"/>
          <w:sz w:val="22"/>
          <w:szCs w:val="22"/>
        </w:rPr>
        <w:t>r</w:t>
      </w:r>
      <w:r w:rsidRPr="00C14A06">
        <w:rPr>
          <w:rFonts w:asciiTheme="minorHAnsi" w:eastAsia="Franklin Gothic Book" w:hAnsiTheme="minorHAnsi" w:cstheme="minorHAnsi"/>
          <w:spacing w:val="-4"/>
          <w:sz w:val="22"/>
          <w:szCs w:val="22"/>
        </w:rPr>
        <w:t>o</w:t>
      </w:r>
      <w:r w:rsidRPr="00C14A06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C14A06">
        <w:rPr>
          <w:rFonts w:asciiTheme="minorHAnsi" w:eastAsia="Franklin Gothic Book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Franklin Gothic Book" w:hAnsiTheme="minorHAnsi" w:cstheme="minorHAnsi"/>
          <w:spacing w:val="1"/>
          <w:sz w:val="22"/>
          <w:szCs w:val="22"/>
        </w:rPr>
        <w:t>t</w:t>
      </w:r>
      <w:r w:rsidRPr="00C14A06">
        <w:rPr>
          <w:rFonts w:asciiTheme="minorHAnsi" w:eastAsia="Franklin Gothic Book" w:hAnsiTheme="minorHAnsi" w:cstheme="minorHAnsi"/>
          <w:spacing w:val="-3"/>
          <w:sz w:val="22"/>
          <w:szCs w:val="22"/>
        </w:rPr>
        <w:t>h</w:t>
      </w:r>
      <w:r w:rsidRPr="00C14A06">
        <w:rPr>
          <w:rFonts w:asciiTheme="minorHAnsi" w:eastAsia="Franklin Gothic Book" w:hAnsiTheme="minorHAnsi" w:cstheme="minorHAnsi"/>
          <w:spacing w:val="4"/>
          <w:sz w:val="22"/>
          <w:szCs w:val="22"/>
        </w:rPr>
        <w:t>i</w:t>
      </w:r>
      <w:r w:rsidRPr="00C14A06">
        <w:rPr>
          <w:rFonts w:asciiTheme="minorHAnsi" w:eastAsia="Franklin Gothic Book" w:hAnsiTheme="minorHAnsi" w:cstheme="minorHAnsi"/>
          <w:sz w:val="22"/>
          <w:szCs w:val="22"/>
        </w:rPr>
        <w:t>s</w:t>
      </w:r>
      <w:r w:rsidRPr="00C14A06">
        <w:rPr>
          <w:rFonts w:asciiTheme="minorHAnsi" w:eastAsia="Franklin Gothic Book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Franklin Gothic Book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Franklin Gothic Book" w:hAnsiTheme="minorHAnsi" w:cstheme="minorHAnsi"/>
          <w:sz w:val="22"/>
          <w:szCs w:val="22"/>
        </w:rPr>
        <w:t>p</w:t>
      </w:r>
      <w:r w:rsidRPr="00C14A06">
        <w:rPr>
          <w:rFonts w:asciiTheme="minorHAnsi" w:eastAsia="Franklin Gothic Book" w:hAnsiTheme="minorHAnsi" w:cstheme="minorHAnsi"/>
          <w:spacing w:val="-3"/>
          <w:sz w:val="22"/>
          <w:szCs w:val="22"/>
        </w:rPr>
        <w:t>a</w:t>
      </w:r>
      <w:r w:rsidRPr="00C14A06">
        <w:rPr>
          <w:rFonts w:asciiTheme="minorHAnsi" w:eastAsia="Franklin Gothic Book" w:hAnsiTheme="minorHAnsi" w:cstheme="minorHAnsi"/>
          <w:sz w:val="22"/>
          <w:szCs w:val="22"/>
        </w:rPr>
        <w:t>n</w:t>
      </w:r>
      <w:r w:rsidRPr="00C14A06">
        <w:rPr>
          <w:rFonts w:asciiTheme="minorHAnsi" w:eastAsia="Franklin Gothic Book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Franklin Gothic Book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Franklin Gothic Book" w:hAnsiTheme="minorHAnsi" w:cstheme="minorHAnsi"/>
          <w:sz w:val="22"/>
          <w:szCs w:val="22"/>
        </w:rPr>
        <w:t>f</w:t>
      </w:r>
      <w:r w:rsidRPr="00C14A06">
        <w:rPr>
          <w:rFonts w:asciiTheme="minorHAnsi" w:eastAsia="Franklin Gothic Book" w:hAnsiTheme="minorHAnsi" w:cstheme="minorHAnsi"/>
          <w:spacing w:val="6"/>
          <w:sz w:val="22"/>
          <w:szCs w:val="22"/>
        </w:rPr>
        <w:t xml:space="preserve"> </w:t>
      </w:r>
      <w:r w:rsidRPr="00C14A06">
        <w:rPr>
          <w:rFonts w:asciiTheme="minorHAnsi" w:eastAsia="Franklin Gothic Book" w:hAnsiTheme="minorHAnsi" w:cstheme="minorHAnsi"/>
          <w:spacing w:val="-3"/>
          <w:w w:val="102"/>
          <w:sz w:val="22"/>
          <w:szCs w:val="22"/>
        </w:rPr>
        <w:t>h</w:t>
      </w:r>
      <w:r w:rsidRPr="00C14A06">
        <w:rPr>
          <w:rFonts w:asciiTheme="minorHAnsi" w:eastAsia="Franklin Gothic Book" w:hAnsiTheme="minorHAnsi" w:cstheme="minorHAnsi"/>
          <w:spacing w:val="1"/>
          <w:w w:val="102"/>
          <w:sz w:val="22"/>
          <w:szCs w:val="22"/>
        </w:rPr>
        <w:t>o</w:t>
      </w:r>
      <w:r w:rsidRPr="00C14A06">
        <w:rPr>
          <w:rFonts w:asciiTheme="minorHAnsi" w:eastAsia="Franklin Gothic Book" w:hAnsiTheme="minorHAnsi" w:cstheme="minorHAnsi"/>
          <w:spacing w:val="-1"/>
          <w:w w:val="102"/>
          <w:sz w:val="22"/>
          <w:szCs w:val="22"/>
        </w:rPr>
        <w:t>u</w:t>
      </w:r>
      <w:r w:rsidRPr="00C14A06">
        <w:rPr>
          <w:rFonts w:asciiTheme="minorHAnsi" w:eastAsia="Franklin Gothic Book" w:hAnsiTheme="minorHAnsi" w:cstheme="minorHAnsi"/>
          <w:spacing w:val="1"/>
          <w:w w:val="102"/>
          <w:sz w:val="22"/>
          <w:szCs w:val="22"/>
        </w:rPr>
        <w:t>r</w:t>
      </w:r>
      <w:r w:rsidRPr="00C14A06">
        <w:rPr>
          <w:rFonts w:asciiTheme="minorHAnsi" w:eastAsia="Franklin Gothic Book" w:hAnsiTheme="minorHAnsi" w:cstheme="minorHAnsi"/>
          <w:spacing w:val="-1"/>
          <w:w w:val="102"/>
          <w:sz w:val="22"/>
          <w:szCs w:val="22"/>
        </w:rPr>
        <w:t>s</w:t>
      </w:r>
      <w:r w:rsidRPr="00C14A06">
        <w:rPr>
          <w:rFonts w:asciiTheme="minorHAnsi" w:eastAsia="Franklin Gothic Book" w:hAnsiTheme="minorHAnsi" w:cstheme="minorHAnsi"/>
          <w:w w:val="102"/>
          <w:sz w:val="22"/>
          <w:szCs w:val="22"/>
        </w:rPr>
        <w:t>.</w:t>
      </w:r>
    </w:p>
    <w:p w14:paraId="3331C074" w14:textId="77777777" w:rsidR="007D680E" w:rsidRPr="00C14A06" w:rsidRDefault="007D680E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16B0F504" w14:textId="77777777" w:rsidR="007D680E" w:rsidRPr="00C14A06" w:rsidRDefault="00C14A06">
      <w:pPr>
        <w:spacing w:line="245" w:lineRule="auto"/>
        <w:ind w:left="112" w:right="223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ve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r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k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to 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j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z w:val="22"/>
          <w:szCs w:val="22"/>
        </w:rPr>
        <w:t>,</w:t>
      </w:r>
      <w:r w:rsidRPr="00C14A0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wa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ur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to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hyperlink r:id="rId5">
        <w:r w:rsidRPr="00C14A06">
          <w:rPr>
            <w:rFonts w:asciiTheme="minorHAnsi" w:eastAsia="Arial" w:hAnsiTheme="minorHAnsi" w:cstheme="minorHAnsi"/>
            <w:spacing w:val="-1"/>
            <w:w w:val="102"/>
            <w:sz w:val="22"/>
            <w:szCs w:val="22"/>
          </w:rPr>
          <w:t>h</w:t>
        </w:r>
        <w:r w:rsidRPr="00C14A06">
          <w:rPr>
            <w:rFonts w:asciiTheme="minorHAnsi" w:eastAsia="Arial" w:hAnsiTheme="minorHAnsi" w:cstheme="minorHAnsi"/>
            <w:spacing w:val="1"/>
            <w:w w:val="102"/>
            <w:sz w:val="22"/>
            <w:szCs w:val="22"/>
          </w:rPr>
          <w:t>ra</w:t>
        </w:r>
        <w:r w:rsidRPr="00C14A06">
          <w:rPr>
            <w:rFonts w:asciiTheme="minorHAnsi" w:eastAsia="Arial" w:hAnsiTheme="minorHAnsi" w:cstheme="minorHAnsi"/>
            <w:spacing w:val="-6"/>
            <w:w w:val="102"/>
            <w:sz w:val="22"/>
            <w:szCs w:val="22"/>
          </w:rPr>
          <w:t>d</w:t>
        </w:r>
        <w:r w:rsidRPr="00C14A06">
          <w:rPr>
            <w:rFonts w:asciiTheme="minorHAnsi" w:eastAsia="Arial" w:hAnsiTheme="minorHAnsi" w:cstheme="minorHAnsi"/>
            <w:spacing w:val="4"/>
            <w:w w:val="102"/>
            <w:sz w:val="22"/>
            <w:szCs w:val="22"/>
          </w:rPr>
          <w:t>m</w:t>
        </w:r>
        <w:r w:rsidRPr="00C14A06">
          <w:rPr>
            <w:rFonts w:asciiTheme="minorHAnsi" w:eastAsia="Arial" w:hAnsiTheme="minorHAnsi" w:cstheme="minorHAnsi"/>
            <w:w w:val="102"/>
            <w:sz w:val="22"/>
            <w:szCs w:val="22"/>
          </w:rPr>
          <w:t>i</w:t>
        </w:r>
        <w:r w:rsidRPr="00C14A06">
          <w:rPr>
            <w:rFonts w:asciiTheme="minorHAnsi" w:eastAsia="Arial" w:hAnsiTheme="minorHAnsi" w:cstheme="minorHAnsi"/>
            <w:spacing w:val="-1"/>
            <w:w w:val="102"/>
            <w:sz w:val="22"/>
            <w:szCs w:val="22"/>
          </w:rPr>
          <w:t>n</w:t>
        </w:r>
        <w:r w:rsidRPr="00C14A06">
          <w:rPr>
            <w:rFonts w:asciiTheme="minorHAnsi" w:eastAsia="Arial" w:hAnsiTheme="minorHAnsi" w:cstheme="minorHAnsi"/>
            <w:spacing w:val="-2"/>
            <w:w w:val="102"/>
            <w:sz w:val="22"/>
            <w:szCs w:val="22"/>
          </w:rPr>
          <w:t>@</w:t>
        </w:r>
        <w:r w:rsidRPr="00C14A06">
          <w:rPr>
            <w:rFonts w:asciiTheme="minorHAnsi" w:eastAsia="Arial" w:hAnsiTheme="minorHAnsi" w:cstheme="minorHAnsi"/>
            <w:w w:val="102"/>
            <w:sz w:val="22"/>
            <w:szCs w:val="22"/>
          </w:rPr>
          <w:t>sc</w:t>
        </w:r>
        <w:r w:rsidRPr="00C14A06">
          <w:rPr>
            <w:rFonts w:asciiTheme="minorHAnsi" w:eastAsia="Arial" w:hAnsiTheme="minorHAnsi" w:cstheme="minorHAnsi"/>
            <w:spacing w:val="-1"/>
            <w:w w:val="102"/>
            <w:sz w:val="22"/>
            <w:szCs w:val="22"/>
          </w:rPr>
          <w:t>g</w:t>
        </w:r>
        <w:r w:rsidRPr="00C14A06">
          <w:rPr>
            <w:rFonts w:asciiTheme="minorHAnsi" w:eastAsia="Arial" w:hAnsiTheme="minorHAnsi" w:cstheme="minorHAnsi"/>
            <w:spacing w:val="-2"/>
            <w:w w:val="103"/>
            <w:sz w:val="22"/>
            <w:szCs w:val="22"/>
          </w:rPr>
          <w:t>t.</w:t>
        </w:r>
        <w:r w:rsidRPr="00C14A06">
          <w:rPr>
            <w:rFonts w:asciiTheme="minorHAnsi" w:eastAsia="Arial" w:hAnsiTheme="minorHAnsi" w:cstheme="minorHAnsi"/>
            <w:spacing w:val="1"/>
            <w:w w:val="102"/>
            <w:sz w:val="22"/>
            <w:szCs w:val="22"/>
          </w:rPr>
          <w:t>n</w:t>
        </w:r>
        <w:r w:rsidRPr="00C14A06">
          <w:rPr>
            <w:rFonts w:asciiTheme="minorHAnsi" w:eastAsia="Arial" w:hAnsiTheme="minorHAnsi" w:cstheme="minorHAnsi"/>
            <w:w w:val="102"/>
            <w:sz w:val="22"/>
            <w:szCs w:val="22"/>
          </w:rPr>
          <w:t>s</w:t>
        </w:r>
        <w:r w:rsidRPr="00C14A06">
          <w:rPr>
            <w:rFonts w:asciiTheme="minorHAnsi" w:eastAsia="Arial" w:hAnsiTheme="minorHAnsi" w:cstheme="minorHAnsi"/>
            <w:spacing w:val="-2"/>
            <w:w w:val="102"/>
            <w:sz w:val="22"/>
            <w:szCs w:val="22"/>
          </w:rPr>
          <w:t>w</w:t>
        </w:r>
        <w:r w:rsidRPr="00C14A06">
          <w:rPr>
            <w:rFonts w:asciiTheme="minorHAnsi" w:eastAsia="Arial" w:hAnsiTheme="minorHAnsi" w:cstheme="minorHAnsi"/>
            <w:w w:val="102"/>
            <w:sz w:val="22"/>
            <w:szCs w:val="22"/>
          </w:rPr>
          <w:t>.</w:t>
        </w:r>
        <w:r w:rsidRPr="00C14A06">
          <w:rPr>
            <w:rFonts w:asciiTheme="minorHAnsi" w:eastAsia="Arial" w:hAnsiTheme="minorHAnsi" w:cstheme="minorHAnsi"/>
            <w:spacing w:val="-1"/>
            <w:w w:val="102"/>
            <w:sz w:val="22"/>
            <w:szCs w:val="22"/>
          </w:rPr>
          <w:t>g</w:t>
        </w:r>
        <w:r w:rsidRPr="00C14A06">
          <w:rPr>
            <w:rFonts w:asciiTheme="minorHAnsi" w:eastAsia="Arial" w:hAnsiTheme="minorHAnsi" w:cstheme="minorHAnsi"/>
            <w:spacing w:val="1"/>
            <w:w w:val="102"/>
            <w:sz w:val="22"/>
            <w:szCs w:val="22"/>
          </w:rPr>
          <w:t>o</w:t>
        </w:r>
        <w:r w:rsidRPr="00C14A06">
          <w:rPr>
            <w:rFonts w:asciiTheme="minorHAnsi" w:eastAsia="Arial" w:hAnsiTheme="minorHAnsi" w:cstheme="minorHAnsi"/>
            <w:spacing w:val="-2"/>
            <w:w w:val="102"/>
            <w:sz w:val="22"/>
            <w:szCs w:val="22"/>
          </w:rPr>
          <w:t>v</w:t>
        </w:r>
        <w:r w:rsidRPr="00C14A06">
          <w:rPr>
            <w:rFonts w:asciiTheme="minorHAnsi" w:eastAsia="Arial" w:hAnsiTheme="minorHAnsi" w:cstheme="minorHAnsi"/>
            <w:w w:val="102"/>
            <w:sz w:val="22"/>
            <w:szCs w:val="22"/>
          </w:rPr>
          <w:t>.</w:t>
        </w:r>
        <w:r w:rsidRPr="00C14A06">
          <w:rPr>
            <w:rFonts w:asciiTheme="minorHAnsi" w:eastAsia="Arial" w:hAnsiTheme="minorHAnsi" w:cstheme="minorHAnsi"/>
            <w:spacing w:val="1"/>
            <w:w w:val="102"/>
            <w:sz w:val="22"/>
            <w:szCs w:val="22"/>
          </w:rPr>
          <w:t>a</w:t>
        </w:r>
        <w:r w:rsidRPr="00C14A06">
          <w:rPr>
            <w:rFonts w:asciiTheme="minorHAnsi" w:eastAsia="Arial" w:hAnsiTheme="minorHAnsi" w:cstheme="minorHAnsi"/>
            <w:w w:val="102"/>
            <w:sz w:val="22"/>
            <w:szCs w:val="22"/>
          </w:rPr>
          <w:t>u</w:t>
        </w:r>
      </w:hyperlink>
    </w:p>
    <w:p w14:paraId="28833C1E" w14:textId="77777777" w:rsidR="007D680E" w:rsidRPr="00C14A06" w:rsidRDefault="007D680E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DA61CA5" w14:textId="77777777" w:rsidR="007D680E" w:rsidRPr="00C14A06" w:rsidRDefault="00C14A06">
      <w:pPr>
        <w:ind w:left="2488" w:right="2495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ic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Numb</w:t>
      </w:r>
      <w:r w:rsidRPr="00C14A06">
        <w:rPr>
          <w:rFonts w:asciiTheme="minorHAnsi" w:eastAsia="Arial" w:hAnsiTheme="minorHAnsi" w:cstheme="minorHAnsi"/>
          <w:i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–</w:t>
      </w:r>
      <w:r w:rsidRPr="00C14A06">
        <w:rPr>
          <w:rFonts w:asciiTheme="minorHAnsi" w:eastAsia="Arial" w:hAnsiTheme="minorHAnsi" w:cstheme="minorHAnsi"/>
          <w:i/>
          <w:spacing w:val="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-2"/>
          <w:w w:val="102"/>
          <w:sz w:val="22"/>
          <w:szCs w:val="22"/>
        </w:rPr>
        <w:t>4</w:t>
      </w:r>
      <w:r w:rsidRPr="00C14A06">
        <w:rPr>
          <w:rFonts w:asciiTheme="minorHAnsi" w:eastAsia="Arial" w:hAnsiTheme="minorHAnsi" w:cstheme="minorHAnsi"/>
          <w:i/>
          <w:w w:val="102"/>
          <w:sz w:val="22"/>
          <w:szCs w:val="22"/>
        </w:rPr>
        <w:t>0</w:t>
      </w:r>
      <w:r w:rsidRPr="00C14A06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7</w:t>
      </w:r>
      <w:r w:rsidRPr="00C14A06">
        <w:rPr>
          <w:rFonts w:asciiTheme="minorHAnsi" w:eastAsia="Arial" w:hAnsiTheme="minorHAnsi" w:cstheme="minorHAnsi"/>
          <w:i/>
          <w:spacing w:val="-2"/>
          <w:w w:val="102"/>
          <w:sz w:val="22"/>
          <w:szCs w:val="22"/>
        </w:rPr>
        <w:t>4</w:t>
      </w:r>
      <w:r w:rsidRPr="00C14A06">
        <w:rPr>
          <w:rFonts w:asciiTheme="minorHAnsi" w:eastAsia="Arial" w:hAnsiTheme="minorHAnsi" w:cstheme="minorHAnsi"/>
          <w:i/>
          <w:w w:val="102"/>
          <w:sz w:val="22"/>
          <w:szCs w:val="22"/>
        </w:rPr>
        <w:t>3</w:t>
      </w:r>
      <w:r w:rsidRPr="00C14A06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1</w:t>
      </w:r>
      <w:r w:rsidRPr="00C14A06">
        <w:rPr>
          <w:rFonts w:asciiTheme="minorHAnsi" w:eastAsia="Arial" w:hAnsiTheme="minorHAnsi" w:cstheme="minorHAnsi"/>
          <w:i/>
          <w:spacing w:val="-2"/>
          <w:w w:val="102"/>
          <w:sz w:val="22"/>
          <w:szCs w:val="22"/>
        </w:rPr>
        <w:t>3</w:t>
      </w:r>
      <w:r w:rsidRPr="00C14A06">
        <w:rPr>
          <w:rFonts w:asciiTheme="minorHAnsi" w:eastAsia="Arial" w:hAnsiTheme="minorHAnsi" w:cstheme="minorHAnsi"/>
          <w:i/>
          <w:w w:val="102"/>
          <w:sz w:val="22"/>
          <w:szCs w:val="22"/>
        </w:rPr>
        <w:t>55</w:t>
      </w:r>
    </w:p>
    <w:p w14:paraId="78A5C64C" w14:textId="77777777" w:rsidR="007D680E" w:rsidRPr="00C14A06" w:rsidRDefault="007D680E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0AB54215" w14:textId="77777777" w:rsidR="007D680E" w:rsidRPr="00C14A06" w:rsidRDefault="00C14A06">
      <w:pPr>
        <w:ind w:left="2408" w:right="242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li</w:t>
      </w:r>
      <w:r w:rsidRPr="00C14A06">
        <w:rPr>
          <w:rFonts w:asciiTheme="minorHAnsi" w:eastAsia="Arial" w:hAnsiTheme="minorHAnsi" w:cstheme="minorHAnsi"/>
          <w:b/>
          <w:spacing w:val="-1"/>
          <w:sz w:val="22"/>
          <w:szCs w:val="22"/>
        </w:rPr>
        <w:t>ca</w:t>
      </w:r>
      <w:r w:rsidRPr="00C14A0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-4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b/>
          <w:spacing w:val="-3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b/>
          <w:spacing w:val="-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1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2</w:t>
      </w:r>
      <w:r w:rsidRPr="00C14A0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-5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b/>
          <w:spacing w:val="1"/>
          <w:w w:val="10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w w:val="10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2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0</w:t>
      </w:r>
      <w:r w:rsidRPr="00C14A06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10.</w:t>
      </w:r>
    </w:p>
    <w:p w14:paraId="66B4C577" w14:textId="77777777" w:rsidR="007D680E" w:rsidRPr="00C14A06" w:rsidRDefault="007D680E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40085C05" w14:textId="77777777" w:rsidR="007D680E" w:rsidRPr="00C14A06" w:rsidRDefault="00C14A06">
      <w:pPr>
        <w:ind w:left="1877" w:right="1886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ea</w:t>
      </w:r>
      <w:r w:rsidRPr="00C14A06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b/>
          <w:i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b/>
          <w:i/>
          <w:spacing w:val="1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ote</w:t>
      </w:r>
      <w:r w:rsidRPr="00C14A06">
        <w:rPr>
          <w:rFonts w:asciiTheme="minorHAnsi" w:eastAsia="Arial" w:hAnsiTheme="minorHAnsi" w:cstheme="minorHAnsi"/>
          <w:b/>
          <w:i/>
          <w:sz w:val="22"/>
          <w:szCs w:val="22"/>
        </w:rPr>
        <w:t>:</w:t>
      </w:r>
      <w:r w:rsidRPr="00C14A06">
        <w:rPr>
          <w:rFonts w:asciiTheme="minorHAnsi" w:eastAsia="Arial" w:hAnsiTheme="minorHAnsi" w:cstheme="minorHAnsi"/>
          <w:b/>
          <w:i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i/>
          <w:spacing w:val="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b/>
          <w:i/>
          <w:spacing w:val="1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pp</w:t>
      </w:r>
      <w:r w:rsidRPr="00C14A0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b/>
          <w:i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can</w:t>
      </w:r>
      <w:r w:rsidRPr="00C14A0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b/>
          <w:i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b/>
          <w:i/>
          <w:spacing w:val="2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i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b/>
          <w:i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b/>
          <w:i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b/>
          <w:i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i/>
          <w:spacing w:val="-2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b/>
          <w:i/>
          <w:spacing w:val="2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b/>
          <w:i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b/>
          <w:i/>
          <w:spacing w:val="-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i/>
          <w:spacing w:val="-2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b/>
          <w:i/>
          <w:spacing w:val="1"/>
          <w:w w:val="10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b/>
          <w:i/>
          <w:spacing w:val="-1"/>
          <w:w w:val="10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b/>
          <w:i/>
          <w:spacing w:val="-2"/>
          <w:w w:val="10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b/>
          <w:i/>
          <w:w w:val="102"/>
          <w:sz w:val="22"/>
          <w:szCs w:val="22"/>
        </w:rPr>
        <w:t>y</w:t>
      </w:r>
    </w:p>
    <w:p w14:paraId="1BBEF3FA" w14:textId="77777777" w:rsidR="007D680E" w:rsidRPr="00C14A06" w:rsidRDefault="007D680E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07A26E3A" w14:textId="77777777" w:rsidR="007D680E" w:rsidRPr="00C14A06" w:rsidRDefault="00C14A06">
      <w:pPr>
        <w:spacing w:line="245" w:lineRule="auto"/>
        <w:ind w:left="112" w:right="85"/>
        <w:jc w:val="both"/>
        <w:rPr>
          <w:rFonts w:asciiTheme="minorHAnsi" w:eastAsia="Arial" w:hAnsiTheme="minorHAnsi" w:cstheme="minorHAnsi"/>
          <w:sz w:val="22"/>
          <w:szCs w:val="22"/>
        </w:rPr>
        <w:sectPr w:rsidR="007D680E" w:rsidRPr="00C14A06">
          <w:pgSz w:w="11900" w:h="16840"/>
          <w:pgMar w:top="1580" w:right="1620" w:bottom="280" w:left="1640" w:header="720" w:footer="720" w:gutter="0"/>
          <w:cols w:space="720"/>
        </w:sectPr>
      </w:pP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 xml:space="preserve">n 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C14A06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ere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st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i/>
          <w:spacing w:val="1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i/>
          <w:spacing w:val="-1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,</w:t>
      </w:r>
      <w:r w:rsidRPr="00C14A06">
        <w:rPr>
          <w:rFonts w:asciiTheme="minorHAnsi" w:eastAsia="Arial" w:hAnsiTheme="minorHAnsi" w:cstheme="minorHAnsi"/>
          <w:i/>
          <w:spacing w:val="1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plo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ent</w:t>
      </w:r>
      <w:r w:rsidRPr="00C14A06">
        <w:rPr>
          <w:rFonts w:asciiTheme="minorHAnsi" w:eastAsia="Arial" w:hAnsiTheme="minorHAnsi" w:cstheme="minorHAnsi"/>
          <w:i/>
          <w:spacing w:val="1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is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je</w:t>
      </w:r>
      <w:r w:rsidRPr="00C14A06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4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o b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i/>
          <w:spacing w:val="2"/>
          <w:sz w:val="22"/>
          <w:szCs w:val="22"/>
        </w:rPr>
        <w:t>k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grou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ck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(i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luding</w:t>
      </w:r>
      <w:r w:rsidRPr="00C14A06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ri</w:t>
      </w:r>
      <w:r w:rsidRPr="00C14A06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inal</w:t>
      </w:r>
      <w:r w:rsidRPr="00C14A06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i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st</w:t>
      </w:r>
      <w:r w:rsidRPr="00C14A06">
        <w:rPr>
          <w:rFonts w:asciiTheme="minorHAnsi" w:eastAsia="Arial" w:hAnsiTheme="minorHAnsi" w:cstheme="minorHAnsi"/>
          <w:i/>
          <w:w w:val="102"/>
          <w:sz w:val="22"/>
          <w:szCs w:val="22"/>
        </w:rPr>
        <w:t xml:space="preserve">ory </w:t>
      </w:r>
      <w:r w:rsidRPr="00C14A06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ord</w:t>
      </w:r>
      <w:r w:rsidRPr="00C14A06">
        <w:rPr>
          <w:rFonts w:asciiTheme="minorHAnsi" w:eastAsia="Arial" w:hAnsiTheme="minorHAnsi" w:cstheme="minorHAnsi"/>
          <w:i/>
          <w:spacing w:val="-1"/>
          <w:sz w:val="22"/>
          <w:szCs w:val="22"/>
        </w:rPr>
        <w:t>/</w:t>
      </w:r>
      <w:r w:rsidRPr="00C14A06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k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 xml:space="preserve">g </w:t>
      </w:r>
      <w:r w:rsidRPr="00C14A06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2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i/>
          <w:spacing w:val="4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i/>
          <w:spacing w:val="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 xml:space="preserve">ren).  </w:t>
      </w:r>
      <w:r w:rsidRPr="00C14A06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C14A06">
        <w:rPr>
          <w:rFonts w:asciiTheme="minorHAnsi" w:eastAsia="Arial" w:hAnsiTheme="minorHAnsi" w:cstheme="minorHAnsi"/>
          <w:i/>
          <w:spacing w:val="4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i/>
          <w:spacing w:val="2"/>
          <w:sz w:val="22"/>
          <w:szCs w:val="22"/>
        </w:rPr>
        <w:t>yd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i/>
          <w:spacing w:val="4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i/>
          <w:spacing w:val="2"/>
          <w:sz w:val="22"/>
          <w:szCs w:val="22"/>
        </w:rPr>
        <w:t>k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et</w:t>
      </w:r>
      <w:r w:rsidRPr="00C14A06">
        <w:rPr>
          <w:rFonts w:asciiTheme="minorHAnsi" w:eastAsia="Arial" w:hAnsiTheme="minorHAnsi" w:cstheme="minorHAnsi"/>
          <w:i/>
          <w:spacing w:val="4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&amp;</w:t>
      </w:r>
      <w:r w:rsidRPr="00C14A06">
        <w:rPr>
          <w:rFonts w:asciiTheme="minorHAnsi" w:eastAsia="Arial" w:hAnsiTheme="minorHAnsi" w:cstheme="minorHAnsi"/>
          <w:i/>
          <w:spacing w:val="3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i/>
          <w:spacing w:val="4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3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ro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nd</w:t>
      </w:r>
      <w:r w:rsidRPr="00C14A06">
        <w:rPr>
          <w:rFonts w:asciiTheme="minorHAnsi" w:eastAsia="Arial" w:hAnsiTheme="minorHAnsi" w:cstheme="minorHAnsi"/>
          <w:i/>
          <w:spacing w:val="4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ru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i/>
          <w:spacing w:val="4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alues</w:t>
      </w:r>
      <w:r w:rsidRPr="00C14A06">
        <w:rPr>
          <w:rFonts w:asciiTheme="minorHAnsi" w:eastAsia="Arial" w:hAnsiTheme="minorHAnsi" w:cstheme="minorHAnsi"/>
          <w:i/>
          <w:spacing w:val="4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al</w:t>
      </w:r>
      <w:r w:rsidRPr="00C14A06">
        <w:rPr>
          <w:rFonts w:asciiTheme="minorHAnsi" w:eastAsia="Arial" w:hAnsiTheme="minorHAnsi" w:cstheme="minorHAnsi"/>
          <w:i/>
          <w:spacing w:val="4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-2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i/>
          <w:w w:val="102"/>
          <w:sz w:val="22"/>
          <w:szCs w:val="22"/>
        </w:rPr>
        <w:t xml:space="preserve">nd </w:t>
      </w:r>
      <w:r w:rsidRPr="00C14A06">
        <w:rPr>
          <w:rFonts w:asciiTheme="minorHAnsi" w:eastAsia="Arial" w:hAnsiTheme="minorHAnsi" w:cstheme="minorHAnsi"/>
          <w:i/>
          <w:spacing w:val="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i/>
          <w:spacing w:val="4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i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i/>
          <w:spacing w:val="5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3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i/>
          <w:spacing w:val="2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er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i/>
          <w:spacing w:val="4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 xml:space="preserve">y  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nd</w:t>
      </w:r>
      <w:r w:rsidRPr="00C14A06">
        <w:rPr>
          <w:rFonts w:asciiTheme="minorHAnsi" w:eastAsia="Arial" w:hAnsiTheme="minorHAnsi" w:cstheme="minorHAnsi"/>
          <w:i/>
          <w:spacing w:val="4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i/>
          <w:spacing w:val="4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i/>
          <w:spacing w:val="3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i/>
          <w:spacing w:val="-1"/>
          <w:sz w:val="22"/>
          <w:szCs w:val="22"/>
        </w:rPr>
        <w:t>mm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tt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 xml:space="preserve">ed </w:t>
      </w:r>
      <w:r w:rsidRPr="00C14A06">
        <w:rPr>
          <w:rFonts w:asciiTheme="minorHAnsi" w:eastAsia="Arial" w:hAnsiTheme="minorHAnsi" w:cstheme="minorHAnsi"/>
          <w:i/>
          <w:spacing w:val="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i/>
          <w:spacing w:val="4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C14A06">
        <w:rPr>
          <w:rFonts w:asciiTheme="minorHAnsi" w:eastAsia="Arial" w:hAnsiTheme="minorHAnsi" w:cstheme="minorHAnsi"/>
          <w:i/>
          <w:spacing w:val="4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pr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i/>
          <w:spacing w:val="4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 xml:space="preserve">iples </w:t>
      </w:r>
      <w:r w:rsidRPr="00C14A06">
        <w:rPr>
          <w:rFonts w:asciiTheme="minorHAnsi" w:eastAsia="Arial" w:hAnsiTheme="minorHAnsi" w:cstheme="minorHAnsi"/>
          <w:i/>
          <w:spacing w:val="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C14A06">
        <w:rPr>
          <w:rFonts w:asciiTheme="minorHAnsi" w:eastAsia="Arial" w:hAnsiTheme="minorHAnsi" w:cstheme="minorHAnsi"/>
          <w:i/>
          <w:spacing w:val="4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qu</w:t>
      </w:r>
      <w:r w:rsidRPr="00C14A06">
        <w:rPr>
          <w:rFonts w:asciiTheme="minorHAnsi" w:eastAsia="Arial" w:hAnsiTheme="minorHAnsi" w:cstheme="minorHAnsi"/>
          <w:i/>
          <w:spacing w:val="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i/>
          <w:spacing w:val="4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i/>
          <w:spacing w:val="3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 xml:space="preserve">nt </w:t>
      </w:r>
      <w:r w:rsidRPr="00C14A06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i/>
          <w:spacing w:val="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C14A06">
        <w:rPr>
          <w:rFonts w:asciiTheme="minorHAnsi" w:eastAsia="Arial" w:hAnsiTheme="minorHAnsi" w:cstheme="minorHAnsi"/>
          <w:i/>
          <w:spacing w:val="4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ni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 xml:space="preserve">y </w:t>
      </w:r>
      <w:r w:rsidRPr="00C14A06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i/>
          <w:spacing w:val="4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i/>
          <w:w w:val="102"/>
          <w:sz w:val="22"/>
          <w:szCs w:val="22"/>
        </w:rPr>
        <w:t xml:space="preserve">he 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pro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i/>
          <w:spacing w:val="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ion</w:t>
      </w:r>
      <w:r w:rsidRPr="00C14A06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i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C14A06">
        <w:rPr>
          <w:rFonts w:asciiTheme="minorHAnsi" w:eastAsia="Arial" w:hAnsiTheme="minorHAnsi" w:cstheme="minorHAnsi"/>
          <w:i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he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hy</w:t>
      </w:r>
      <w:r w:rsidRPr="00C14A06">
        <w:rPr>
          <w:rFonts w:asciiTheme="minorHAnsi" w:eastAsia="Arial" w:hAnsiTheme="minorHAnsi" w:cstheme="minorHAnsi"/>
          <w:i/>
          <w:spacing w:val="1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i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i/>
          <w:sz w:val="22"/>
          <w:szCs w:val="22"/>
        </w:rPr>
        <w:t>rk</w:t>
      </w:r>
      <w:r w:rsidRPr="00C14A06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i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i/>
          <w:spacing w:val="-2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i/>
          <w:w w:val="102"/>
          <w:sz w:val="22"/>
          <w:szCs w:val="22"/>
        </w:rPr>
        <w:t>iron</w:t>
      </w:r>
      <w:r w:rsidRPr="00C14A06">
        <w:rPr>
          <w:rFonts w:asciiTheme="minorHAnsi" w:eastAsia="Arial" w:hAnsiTheme="minorHAnsi" w:cstheme="minorHAnsi"/>
          <w:i/>
          <w:spacing w:val="2"/>
          <w:w w:val="102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i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i/>
          <w:spacing w:val="-2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i/>
          <w:spacing w:val="4"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i/>
          <w:w w:val="102"/>
          <w:sz w:val="22"/>
          <w:szCs w:val="22"/>
        </w:rPr>
        <w:t>.</w:t>
      </w:r>
    </w:p>
    <w:p w14:paraId="7D6B6795" w14:textId="77777777" w:rsidR="007D680E" w:rsidRPr="00C14A06" w:rsidRDefault="00C14A06">
      <w:pPr>
        <w:spacing w:before="99"/>
        <w:ind w:left="3532"/>
        <w:rPr>
          <w:rFonts w:asciiTheme="minorHAnsi" w:hAnsiTheme="minorHAnsi" w:cstheme="minorHAnsi"/>
          <w:sz w:val="22"/>
          <w:szCs w:val="22"/>
        </w:rPr>
      </w:pPr>
      <w:r w:rsidRPr="00C14A06">
        <w:rPr>
          <w:rFonts w:asciiTheme="minorHAnsi" w:hAnsiTheme="minorHAnsi" w:cstheme="minorHAnsi"/>
          <w:sz w:val="22"/>
          <w:szCs w:val="22"/>
        </w:rPr>
        <w:lastRenderedPageBreak/>
        <w:pict w14:anchorId="08410A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78.7pt;height:49.4pt">
            <v:imagedata r:id="rId6" o:title=""/>
          </v:shape>
        </w:pict>
      </w:r>
    </w:p>
    <w:p w14:paraId="1C71A808" w14:textId="77777777" w:rsidR="007D680E" w:rsidRPr="00C14A06" w:rsidRDefault="007D680E">
      <w:pPr>
        <w:spacing w:before="2" w:line="100" w:lineRule="exact"/>
        <w:rPr>
          <w:rFonts w:asciiTheme="minorHAnsi" w:hAnsiTheme="minorHAnsi" w:cstheme="minorHAnsi"/>
          <w:sz w:val="22"/>
          <w:szCs w:val="22"/>
        </w:rPr>
      </w:pPr>
    </w:p>
    <w:p w14:paraId="4F47F9C5" w14:textId="77777777" w:rsidR="007D680E" w:rsidRPr="00C14A06" w:rsidRDefault="007D68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45E39E" w14:textId="77777777" w:rsidR="007D680E" w:rsidRPr="00C14A06" w:rsidRDefault="00C14A06">
      <w:pPr>
        <w:spacing w:before="33"/>
        <w:ind w:left="2892" w:right="289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b/>
          <w:spacing w:val="3"/>
          <w:w w:val="10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b/>
          <w:w w:val="10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b/>
          <w:spacing w:val="-1"/>
          <w:w w:val="101"/>
          <w:sz w:val="22"/>
          <w:szCs w:val="22"/>
        </w:rPr>
        <w:t>CR</w:t>
      </w:r>
      <w:r w:rsidRPr="00C14A06">
        <w:rPr>
          <w:rFonts w:asciiTheme="minorHAnsi" w:eastAsia="Arial" w:hAnsiTheme="minorHAnsi" w:cstheme="minorHAnsi"/>
          <w:b/>
          <w:w w:val="101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5"/>
          <w:w w:val="10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b/>
          <w:spacing w:val="-3"/>
          <w:w w:val="10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b/>
          <w:w w:val="101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2"/>
          <w:w w:val="10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b/>
          <w:w w:val="101"/>
          <w:sz w:val="22"/>
          <w:szCs w:val="22"/>
        </w:rPr>
        <w:t>N</w:t>
      </w:r>
    </w:p>
    <w:p w14:paraId="6F39F133" w14:textId="77777777" w:rsidR="007D680E" w:rsidRPr="00C14A06" w:rsidRDefault="007D680E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1CE71256" w14:textId="77777777" w:rsidR="007D680E" w:rsidRPr="00C14A06" w:rsidRDefault="00C14A06">
      <w:pPr>
        <w:spacing w:line="360" w:lineRule="auto"/>
        <w:ind w:left="1161" w:right="2536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b/>
          <w:spacing w:val="1"/>
          <w:sz w:val="22"/>
          <w:szCs w:val="22"/>
        </w:rPr>
        <w:t>OS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-4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 xml:space="preserve">E            </w:t>
      </w:r>
      <w:r w:rsidRPr="00C14A06">
        <w:rPr>
          <w:rFonts w:asciiTheme="minorHAnsi" w:eastAsia="Arial" w:hAnsiTheme="minorHAnsi" w:cstheme="minorHAnsi"/>
          <w:b/>
          <w:spacing w:val="3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ty</w:t>
      </w:r>
      <w:r w:rsidRPr="00C14A0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ff</w:t>
      </w:r>
      <w:r w:rsidRPr="00C14A0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 xml:space="preserve">er 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EP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-4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 xml:space="preserve">O                 </w:t>
      </w:r>
      <w:r w:rsidRPr="00C14A06">
        <w:rPr>
          <w:rFonts w:asciiTheme="minorHAnsi" w:eastAsia="Arial" w:hAnsiTheme="minorHAnsi" w:cstheme="minorHAnsi"/>
          <w:b/>
          <w:spacing w:val="2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Su</w:t>
      </w:r>
      <w:r w:rsidRPr="00C14A06">
        <w:rPr>
          <w:rFonts w:asciiTheme="minorHAnsi" w:eastAsia="Arial" w:hAnsiTheme="minorHAnsi" w:cstheme="minorHAnsi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so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–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 xml:space="preserve">ity 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b/>
          <w:spacing w:val="1"/>
          <w:sz w:val="22"/>
          <w:szCs w:val="22"/>
        </w:rPr>
        <w:t>EP</w:t>
      </w:r>
      <w:r w:rsidRPr="00C14A06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b/>
          <w:spacing w:val="1"/>
          <w:sz w:val="22"/>
          <w:szCs w:val="22"/>
        </w:rPr>
        <w:t>ME</w:t>
      </w:r>
      <w:r w:rsidRPr="00C14A0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 xml:space="preserve">T                </w:t>
      </w:r>
      <w:r w:rsidRPr="00C14A0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mm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&amp;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io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 xml:space="preserve">s </w:t>
      </w:r>
      <w:r w:rsidRPr="00C14A06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VI</w:t>
      </w:r>
      <w:r w:rsidRPr="00C14A06">
        <w:rPr>
          <w:rFonts w:asciiTheme="minorHAnsi" w:eastAsia="Arial" w:hAnsiTheme="minorHAnsi" w:cstheme="minorHAnsi"/>
          <w:b/>
          <w:spacing w:val="3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</w:t>
      </w:r>
      <w:r w:rsidRPr="00C14A06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Ve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Op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tio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ns</w:t>
      </w:r>
    </w:p>
    <w:p w14:paraId="67B73ACA" w14:textId="77777777" w:rsidR="007D680E" w:rsidRPr="00C14A06" w:rsidRDefault="00C14A06">
      <w:pPr>
        <w:spacing w:before="2"/>
        <w:ind w:left="1161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b/>
          <w:spacing w:val="-4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 xml:space="preserve">E                               </w:t>
      </w:r>
      <w:r w:rsidRPr="00C14A06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z w:val="22"/>
          <w:szCs w:val="22"/>
        </w:rPr>
        <w:t>ar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2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0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1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0ru</w:t>
      </w:r>
    </w:p>
    <w:p w14:paraId="7B575782" w14:textId="77777777" w:rsidR="007D680E" w:rsidRPr="00C14A06" w:rsidRDefault="007D68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0C5074B" w14:textId="77777777" w:rsidR="007D680E" w:rsidRPr="00C14A06" w:rsidRDefault="007D68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B5A5D6" w14:textId="77777777" w:rsidR="007D680E" w:rsidRPr="00C14A06" w:rsidRDefault="007D680E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30A7B133" w14:textId="77777777" w:rsidR="007D680E" w:rsidRPr="00C14A06" w:rsidRDefault="00C14A06">
      <w:pPr>
        <w:ind w:left="112" w:right="699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b/>
          <w:sz w:val="22"/>
          <w:szCs w:val="22"/>
        </w:rPr>
        <w:t xml:space="preserve">1. </w:t>
      </w:r>
      <w:r w:rsidRPr="00C14A06">
        <w:rPr>
          <w:rFonts w:asciiTheme="minorHAnsi" w:eastAsia="Arial" w:hAnsiTheme="minorHAnsi" w:cstheme="minorHAnsi"/>
          <w:b/>
          <w:spacing w:val="5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VE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RV</w:t>
      </w:r>
      <w:r w:rsidRPr="00C14A0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EW</w:t>
      </w:r>
    </w:p>
    <w:p w14:paraId="2C45BCAF" w14:textId="77777777" w:rsidR="007D680E" w:rsidRPr="00C14A06" w:rsidRDefault="00C14A06">
      <w:pPr>
        <w:spacing w:before="5" w:line="244" w:lineRule="auto"/>
        <w:ind w:left="112" w:right="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fa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ilit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te</w:t>
      </w:r>
      <w:r w:rsidRPr="00C14A06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4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ty</w:t>
      </w:r>
      <w:r w:rsidRPr="00C14A06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ty</w:t>
      </w:r>
      <w:r w:rsidRPr="00C14A06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ba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ad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the</w:t>
      </w:r>
      <w:r w:rsidRPr="00C14A0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7"/>
          <w:w w:val="102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 xml:space="preserve">y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k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un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su</w:t>
      </w:r>
      <w:r w:rsidRPr="00C14A06">
        <w:rPr>
          <w:rFonts w:asciiTheme="minorHAnsi" w:eastAsia="Arial" w:hAnsiTheme="minorHAnsi" w:cstheme="minorHAnsi"/>
          <w:sz w:val="22"/>
          <w:szCs w:val="22"/>
        </w:rPr>
        <w:t>re</w:t>
      </w:r>
      <w:r w:rsidRPr="00C14A0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the</w:t>
      </w:r>
      <w:r w:rsidRPr="00C14A0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we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lf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,</w:t>
      </w:r>
      <w:r w:rsidRPr="00C14A0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and</w:t>
      </w:r>
      <w:r w:rsidRPr="00C14A0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jo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C14A06">
        <w:rPr>
          <w:rFonts w:asciiTheme="minorHAnsi" w:eastAsia="Arial" w:hAnsiTheme="minorHAnsi" w:cstheme="minorHAnsi"/>
          <w:sz w:val="22"/>
          <w:szCs w:val="22"/>
        </w:rPr>
        <w:t>nt</w:t>
      </w:r>
      <w:r w:rsidRPr="00C14A0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at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z w:val="22"/>
          <w:szCs w:val="22"/>
        </w:rPr>
        <w:t>ing</w:t>
      </w:r>
      <w:r w:rsidRPr="00C14A0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ea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 xml:space="preserve">h 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lity</w:t>
      </w:r>
      <w:r w:rsidRPr="00C14A0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utside</w:t>
      </w:r>
      <w:r w:rsidRPr="00C14A0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0A64572D" w14:textId="77777777" w:rsidR="007D680E" w:rsidRPr="00C14A06" w:rsidRDefault="007D68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710568" w14:textId="77777777" w:rsidR="007D680E" w:rsidRPr="00C14A06" w:rsidRDefault="007D680E">
      <w:pPr>
        <w:spacing w:before="11" w:line="280" w:lineRule="exact"/>
        <w:rPr>
          <w:rFonts w:asciiTheme="minorHAnsi" w:hAnsiTheme="minorHAnsi" w:cstheme="minorHAnsi"/>
          <w:sz w:val="22"/>
          <w:szCs w:val="22"/>
        </w:rPr>
      </w:pPr>
    </w:p>
    <w:p w14:paraId="78E93920" w14:textId="77777777" w:rsidR="007D680E" w:rsidRPr="00C14A06" w:rsidRDefault="00C14A06">
      <w:pPr>
        <w:ind w:left="112" w:right="566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b/>
          <w:sz w:val="22"/>
          <w:szCs w:val="22"/>
        </w:rPr>
        <w:t xml:space="preserve">2. </w:t>
      </w:r>
      <w:r w:rsidRPr="00C14A06">
        <w:rPr>
          <w:rFonts w:asciiTheme="minorHAnsi" w:eastAsia="Arial" w:hAnsiTheme="minorHAnsi" w:cstheme="minorHAnsi"/>
          <w:b/>
          <w:spacing w:val="5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K</w:t>
      </w:r>
      <w:r w:rsidRPr="00C14A06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SP</w:t>
      </w:r>
      <w:r w:rsidRPr="00C14A06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b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BI</w:t>
      </w:r>
      <w:r w:rsidRPr="00C14A0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b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TIES</w:t>
      </w:r>
    </w:p>
    <w:p w14:paraId="2641725E" w14:textId="77777777" w:rsidR="007D680E" w:rsidRPr="00C14A06" w:rsidRDefault="007D680E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7CD4FCC" w14:textId="77777777" w:rsidR="007D680E" w:rsidRPr="00C14A06" w:rsidRDefault="00C14A06">
      <w:pPr>
        <w:tabs>
          <w:tab w:val="left" w:pos="460"/>
        </w:tabs>
        <w:spacing w:line="245" w:lineRule="auto"/>
        <w:ind w:left="462" w:right="83" w:hanging="3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6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ab/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14A06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ro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tine </w:t>
      </w:r>
      <w:r w:rsidRPr="00C14A06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14A0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C14A0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lling </w:t>
      </w:r>
      <w:r w:rsidRPr="00C14A0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C14A0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ith </w:t>
      </w:r>
      <w:r w:rsidRPr="00C14A0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part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cu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14A0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sis </w:t>
      </w:r>
      <w:r w:rsidRPr="00C14A0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 xml:space="preserve">n </w:t>
      </w:r>
      <w:r w:rsidRPr="00C14A06">
        <w:rPr>
          <w:rFonts w:asciiTheme="minorHAnsi" w:eastAsia="Arial" w:hAnsiTheme="minorHAnsi" w:cstheme="minorHAnsi"/>
          <w:sz w:val="22"/>
          <w:szCs w:val="22"/>
        </w:rPr>
        <w:t>gr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und</w:t>
      </w:r>
      <w:r w:rsidRPr="00C14A0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nd</w:t>
      </w:r>
      <w:r w:rsidRPr="00C14A0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re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rio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try</w:t>
      </w:r>
      <w:r w:rsidRPr="00C14A0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,</w:t>
      </w:r>
      <w:r w:rsidRPr="00C14A0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in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lu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ng</w:t>
      </w:r>
      <w:r w:rsidRPr="00C14A0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mo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ehi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pa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 xml:space="preserve">s </w:t>
      </w:r>
      <w:r w:rsidRPr="00C14A06">
        <w:rPr>
          <w:rFonts w:asciiTheme="minorHAnsi" w:eastAsia="Arial" w:hAnsiTheme="minorHAnsi" w:cstheme="minorHAnsi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5A7B222B" w14:textId="77777777" w:rsidR="007D680E" w:rsidRPr="00C14A06" w:rsidRDefault="00C14A06">
      <w:pPr>
        <w:spacing w:line="220" w:lineRule="exact"/>
        <w:ind w:left="112" w:right="8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6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z w:val="22"/>
          <w:szCs w:val="22"/>
        </w:rPr>
        <w:t>ai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tain</w:t>
      </w:r>
      <w:r w:rsidRPr="00C14A0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al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OH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&amp;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z w:val="22"/>
          <w:szCs w:val="22"/>
        </w:rPr>
        <w:t>ro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z w:val="22"/>
          <w:szCs w:val="22"/>
        </w:rPr>
        <w:t>isio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ns</w:t>
      </w:r>
      <w:r w:rsidRPr="00C14A06">
        <w:rPr>
          <w:rFonts w:asciiTheme="minorHAnsi" w:eastAsia="Arial" w:hAnsiTheme="minorHAnsi" w:cstheme="minorHAnsi"/>
          <w:sz w:val="22"/>
          <w:szCs w:val="22"/>
        </w:rPr>
        <w:t>,</w:t>
      </w:r>
      <w:r w:rsidRPr="00C14A0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in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lu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ng</w:t>
      </w:r>
      <w:r w:rsidRPr="00C14A0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rk</w:t>
      </w:r>
      <w:r w:rsidRPr="00C14A0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z w:val="22"/>
          <w:szCs w:val="22"/>
        </w:rPr>
        <w:t>ra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ti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ra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,</w:t>
      </w:r>
    </w:p>
    <w:p w14:paraId="40DABC63" w14:textId="77777777" w:rsidR="007D680E" w:rsidRPr="00C14A06" w:rsidRDefault="00C14A06">
      <w:pPr>
        <w:spacing w:before="5" w:line="244" w:lineRule="auto"/>
        <w:ind w:left="462" w:right="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q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em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ts</w:t>
      </w:r>
      <w:r w:rsidRPr="00C14A0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as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eq</w:t>
      </w:r>
      <w:r w:rsidRPr="00C14A06">
        <w:rPr>
          <w:rFonts w:asciiTheme="minorHAnsi" w:eastAsia="Arial" w:hAnsiTheme="minorHAnsi" w:cstheme="minorHAnsi"/>
          <w:sz w:val="22"/>
          <w:szCs w:val="22"/>
        </w:rPr>
        <w:t>ui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by l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z w:val="22"/>
          <w:szCs w:val="22"/>
        </w:rPr>
        <w:t>er,</w:t>
      </w:r>
      <w:r w:rsidRPr="00C14A0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l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z w:val="22"/>
          <w:szCs w:val="22"/>
        </w:rPr>
        <w:t>it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,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S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ri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 xml:space="preserve">try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t,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In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C14A06">
        <w:rPr>
          <w:rFonts w:asciiTheme="minorHAnsi" w:eastAsia="Arial" w:hAnsiTheme="minorHAnsi" w:cstheme="minorHAnsi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tions</w:t>
      </w:r>
      <w:r w:rsidRPr="00C14A0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C14A06">
        <w:rPr>
          <w:rFonts w:asciiTheme="minorHAnsi" w:eastAsia="Arial" w:hAnsiTheme="minorHAnsi" w:cstheme="minorHAnsi"/>
          <w:sz w:val="22"/>
          <w:szCs w:val="22"/>
        </w:rPr>
        <w:t>0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07</w:t>
      </w:r>
      <w:r w:rsidRPr="00C14A06">
        <w:rPr>
          <w:rFonts w:asciiTheme="minorHAnsi" w:eastAsia="Arial" w:hAnsiTheme="minorHAnsi" w:cstheme="minorHAnsi"/>
          <w:sz w:val="22"/>
          <w:szCs w:val="22"/>
        </w:rPr>
        <w:t>,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or</w:t>
      </w:r>
      <w:r w:rsidRPr="00C14A06">
        <w:rPr>
          <w:rFonts w:asciiTheme="minorHAnsi" w:eastAsia="Arial" w:hAnsiTheme="minorHAnsi" w:cstheme="minorHAnsi"/>
          <w:sz w:val="22"/>
          <w:szCs w:val="22"/>
        </w:rPr>
        <w:t>ts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 xml:space="preserve">d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ru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&amp;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B</w:t>
      </w:r>
      <w:r w:rsidRPr="00C14A06">
        <w:rPr>
          <w:rFonts w:asciiTheme="minorHAnsi" w:eastAsia="Arial" w:hAnsiTheme="minorHAnsi" w:cstheme="minorHAnsi"/>
          <w:spacing w:val="-7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-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2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0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0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9.</w:t>
      </w:r>
    </w:p>
    <w:p w14:paraId="227A09F8" w14:textId="77777777" w:rsidR="007D680E" w:rsidRPr="00C14A06" w:rsidRDefault="00C14A06">
      <w:pPr>
        <w:spacing w:before="1"/>
        <w:ind w:left="112" w:right="236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6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z w:val="22"/>
          <w:szCs w:val="22"/>
        </w:rPr>
        <w:t>ai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tain</w:t>
      </w:r>
      <w:r w:rsidRPr="00C14A0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q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>ir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for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ar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er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ti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3EDD2711" w14:textId="77777777" w:rsidR="007D680E" w:rsidRPr="00C14A06" w:rsidRDefault="00C14A06">
      <w:pPr>
        <w:tabs>
          <w:tab w:val="left" w:pos="460"/>
        </w:tabs>
        <w:spacing w:before="3" w:line="244" w:lineRule="auto"/>
        <w:ind w:left="462" w:right="80" w:hanging="3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6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ab/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z w:val="22"/>
          <w:szCs w:val="22"/>
        </w:rPr>
        <w:t>ai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tain 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ov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C14A0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nd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ec</w:t>
      </w:r>
      <w:r w:rsidRPr="00C14A06">
        <w:rPr>
          <w:rFonts w:asciiTheme="minorHAnsi" w:eastAsia="Arial" w:hAnsiTheme="minorHAnsi" w:cstheme="minorHAnsi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ty 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z w:val="22"/>
          <w:szCs w:val="22"/>
        </w:rPr>
        <w:t>it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e  gr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un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C14A0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 xml:space="preserve">in </w:t>
      </w:r>
      <w:r w:rsidRPr="00C14A06">
        <w:rPr>
          <w:rFonts w:asciiTheme="minorHAnsi" w:eastAsia="Arial" w:hAnsiTheme="minorHAnsi" w:cstheme="minorHAnsi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rd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ce</w:t>
      </w:r>
      <w:r w:rsidRPr="00C14A0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’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z w:val="22"/>
          <w:szCs w:val="22"/>
        </w:rPr>
        <w:t>er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ti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oc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z w:val="22"/>
          <w:szCs w:val="22"/>
        </w:rPr>
        <w:t>ure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)</w:t>
      </w:r>
      <w:r w:rsidRPr="00C14A06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&amp;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(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P&amp;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z w:val="22"/>
          <w:szCs w:val="22"/>
        </w:rPr>
        <w:t>’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)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 xml:space="preserve">d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re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453084F4" w14:textId="77777777" w:rsidR="007D680E" w:rsidRPr="00C14A06" w:rsidRDefault="00C14A06">
      <w:pPr>
        <w:spacing w:before="1"/>
        <w:ind w:left="112" w:right="465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6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ure</w:t>
      </w:r>
      <w:r w:rsidRPr="00C14A0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il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71694CF2" w14:textId="77777777" w:rsidR="007D680E" w:rsidRPr="00C14A06" w:rsidRDefault="00C14A06">
      <w:pPr>
        <w:spacing w:before="5"/>
        <w:ind w:left="112" w:right="399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6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to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ri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nd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rg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cy</w:t>
      </w:r>
      <w:r w:rsidRPr="00C14A0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es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6FB9C49D" w14:textId="77777777" w:rsidR="007D680E" w:rsidRPr="00C14A06" w:rsidRDefault="00C14A06">
      <w:pPr>
        <w:spacing w:before="3"/>
        <w:ind w:left="112" w:right="427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6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z w:val="22"/>
          <w:szCs w:val="22"/>
        </w:rPr>
        <w:t>er</w:t>
      </w:r>
      <w:r w:rsidRPr="00C14A0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q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ed</w:t>
      </w:r>
      <w:r w:rsidRPr="00C14A06">
        <w:rPr>
          <w:rFonts w:asciiTheme="minorHAnsi" w:eastAsia="Arial" w:hAnsiTheme="minorHAnsi" w:cstheme="minorHAnsi"/>
          <w:sz w:val="22"/>
          <w:szCs w:val="22"/>
        </w:rPr>
        <w:t>,</w:t>
      </w:r>
      <w:r w:rsidRPr="00C14A0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id</w:t>
      </w:r>
      <w:r w:rsidRPr="00C14A0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ss</w:t>
      </w:r>
      <w:r w:rsidRPr="00C14A0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e.</w:t>
      </w:r>
    </w:p>
    <w:p w14:paraId="44B8C008" w14:textId="77777777" w:rsidR="007D680E" w:rsidRPr="00C14A06" w:rsidRDefault="00C14A06">
      <w:pPr>
        <w:spacing w:before="5"/>
        <w:ind w:left="112" w:right="383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6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itor</w:t>
      </w:r>
      <w:r w:rsidRPr="00C14A0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po</w:t>
      </w:r>
      <w:r w:rsidRPr="00C14A06">
        <w:rPr>
          <w:rFonts w:asciiTheme="minorHAnsi" w:eastAsia="Arial" w:hAnsiTheme="minorHAnsi" w:cstheme="minorHAnsi"/>
          <w:sz w:val="22"/>
          <w:szCs w:val="22"/>
        </w:rPr>
        <w:t>nd</w:t>
      </w:r>
      <w:r w:rsidRPr="00C14A0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to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>re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la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s.</w:t>
      </w:r>
    </w:p>
    <w:p w14:paraId="7EABDCA0" w14:textId="77777777" w:rsidR="007D680E" w:rsidRPr="00C14A06" w:rsidRDefault="00C14A06">
      <w:pPr>
        <w:tabs>
          <w:tab w:val="left" w:pos="460"/>
        </w:tabs>
        <w:spacing w:before="3" w:line="243" w:lineRule="auto"/>
        <w:ind w:left="462" w:right="80" w:hanging="3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6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ab/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z w:val="22"/>
          <w:szCs w:val="22"/>
        </w:rPr>
        <w:t>ly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der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ta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as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ts</w:t>
      </w:r>
      <w:r w:rsidRPr="00C14A0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nc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z w:val="22"/>
          <w:szCs w:val="22"/>
        </w:rPr>
        <w:t>ro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>re</w:t>
      </w:r>
      <w:r w:rsidRPr="00C14A0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ce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re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,</w:t>
      </w:r>
      <w:r w:rsidRPr="00C14A0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ire a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223BF1A5" w14:textId="77777777" w:rsidR="007D680E" w:rsidRPr="00C14A06" w:rsidRDefault="00C14A06">
      <w:pPr>
        <w:spacing w:before="5"/>
        <w:ind w:left="112" w:right="50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6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z w:val="22"/>
          <w:szCs w:val="22"/>
        </w:rPr>
        <w:t>ai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tain</w:t>
      </w:r>
      <w:r w:rsidRPr="00C14A0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on</w:t>
      </w:r>
      <w:r w:rsidRPr="00C14A06">
        <w:rPr>
          <w:rFonts w:asciiTheme="minorHAnsi" w:eastAsia="Arial" w:hAnsiTheme="minorHAnsi" w:cstheme="minorHAnsi"/>
          <w:sz w:val="22"/>
          <w:szCs w:val="22"/>
        </w:rPr>
        <w:t>tr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C14A06">
        <w:rPr>
          <w:rFonts w:asciiTheme="minorHAnsi" w:eastAsia="Arial" w:hAnsiTheme="minorHAnsi" w:cstheme="minorHAnsi"/>
          <w:sz w:val="22"/>
          <w:szCs w:val="22"/>
        </w:rPr>
        <w:t>ts</w:t>
      </w:r>
      <w:r w:rsidRPr="00C14A0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z w:val="22"/>
          <w:szCs w:val="22"/>
        </w:rPr>
        <w:t>oth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nd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per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ti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s.</w:t>
      </w:r>
    </w:p>
    <w:p w14:paraId="70B202CE" w14:textId="77777777" w:rsidR="007D680E" w:rsidRPr="00C14A06" w:rsidRDefault="00C14A06">
      <w:pPr>
        <w:tabs>
          <w:tab w:val="left" w:pos="460"/>
        </w:tabs>
        <w:spacing w:before="3" w:line="245" w:lineRule="auto"/>
        <w:ind w:left="462" w:right="83" w:hanging="35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6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ab/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req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red</w:t>
      </w:r>
      <w:r w:rsidRPr="00C14A0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ll</w:t>
      </w:r>
      <w:r w:rsidRPr="00C14A0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in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en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rt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,</w:t>
      </w:r>
      <w:r w:rsidRPr="00C14A0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or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us 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ote</w:t>
      </w:r>
      <w:r w:rsidRPr="00C14A06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 xml:space="preserve">k 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z w:val="22"/>
          <w:szCs w:val="22"/>
        </w:rPr>
        <w:t>ai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tain</w:t>
      </w:r>
      <w:r w:rsidRPr="00C14A0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ci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ist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rs</w:t>
      </w:r>
    </w:p>
    <w:p w14:paraId="78229E0E" w14:textId="77777777" w:rsidR="007D680E" w:rsidRPr="00C14A06" w:rsidRDefault="007D68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167DCA" w14:textId="77777777" w:rsidR="007D680E" w:rsidRPr="00C14A06" w:rsidRDefault="007D680E">
      <w:pPr>
        <w:spacing w:before="10" w:line="280" w:lineRule="exact"/>
        <w:rPr>
          <w:rFonts w:asciiTheme="minorHAnsi" w:hAnsiTheme="minorHAnsi" w:cstheme="minorHAnsi"/>
          <w:sz w:val="22"/>
          <w:szCs w:val="22"/>
        </w:rPr>
      </w:pPr>
    </w:p>
    <w:p w14:paraId="70E48E37" w14:textId="77777777" w:rsidR="007D680E" w:rsidRPr="00C14A06" w:rsidRDefault="00C14A06">
      <w:pPr>
        <w:spacing w:line="488" w:lineRule="auto"/>
        <w:ind w:left="112" w:right="5941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b/>
          <w:sz w:val="22"/>
          <w:szCs w:val="22"/>
        </w:rPr>
        <w:t xml:space="preserve">3. </w:t>
      </w:r>
      <w:r w:rsidRPr="00C14A06">
        <w:rPr>
          <w:rFonts w:asciiTheme="minorHAnsi" w:eastAsia="Arial" w:hAnsiTheme="minorHAnsi" w:cstheme="minorHAnsi"/>
          <w:b/>
          <w:spacing w:val="5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b/>
          <w:spacing w:val="1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EN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SI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ON</w:t>
      </w:r>
      <w:r w:rsidRPr="00C14A06">
        <w:rPr>
          <w:rFonts w:asciiTheme="minorHAnsi" w:eastAsia="Arial" w:hAnsiTheme="minorHAnsi" w:cstheme="minorHAnsi"/>
          <w:b/>
          <w:w w:val="102"/>
          <w:sz w:val="22"/>
          <w:szCs w:val="22"/>
        </w:rPr>
        <w:t xml:space="preserve">S </w:t>
      </w:r>
      <w:r w:rsidRPr="00C14A06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b/>
          <w:spacing w:val="5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b/>
          <w:spacing w:val="-9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C14A06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-4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b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b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b/>
          <w:w w:val="102"/>
          <w:sz w:val="22"/>
          <w:szCs w:val="22"/>
        </w:rPr>
        <w:t>y</w:t>
      </w:r>
    </w:p>
    <w:p w14:paraId="0B30BA09" w14:textId="77777777" w:rsidR="007D680E" w:rsidRPr="00C14A06" w:rsidRDefault="00C14A06">
      <w:pPr>
        <w:tabs>
          <w:tab w:val="left" w:pos="460"/>
        </w:tabs>
        <w:spacing w:before="9" w:line="245" w:lineRule="auto"/>
        <w:ind w:left="462" w:right="83" w:hanging="350"/>
        <w:jc w:val="both"/>
        <w:rPr>
          <w:rFonts w:asciiTheme="minorHAnsi" w:eastAsia="Arial" w:hAnsiTheme="minorHAnsi" w:cstheme="minorHAnsi"/>
          <w:sz w:val="22"/>
          <w:szCs w:val="22"/>
        </w:rPr>
        <w:sectPr w:rsidR="007D680E" w:rsidRPr="00C14A06">
          <w:pgSz w:w="11900" w:h="16840"/>
          <w:pgMar w:top="1360" w:right="1620" w:bottom="280" w:left="1640" w:header="720" w:footer="720" w:gutter="0"/>
          <w:cols w:space="720"/>
        </w:sectPr>
      </w:pPr>
      <w:r w:rsidRPr="00C14A06">
        <w:rPr>
          <w:rFonts w:asciiTheme="minorHAnsi" w:eastAsia="Microsoft Sans Serif" w:hAnsiTheme="minorHAnsi" w:cstheme="minorHAnsi"/>
          <w:w w:val="176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ab/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the</w:t>
      </w:r>
      <w:r w:rsidRPr="00C14A0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ty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>rity</w:t>
      </w:r>
      <w:r w:rsidRPr="00C14A0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of</w:t>
      </w:r>
      <w:r w:rsidRPr="00C14A0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z w:val="22"/>
          <w:szCs w:val="22"/>
        </w:rPr>
        <w:t>f,</w:t>
      </w:r>
      <w:r w:rsidRPr="00C14A0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ro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of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the</w:t>
      </w:r>
      <w:r w:rsidRPr="00C14A0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k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t a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po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und</w:t>
      </w:r>
      <w:r w:rsidRPr="00C14A0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675DAE07" w14:textId="77777777" w:rsidR="007D680E" w:rsidRPr="00C14A06" w:rsidRDefault="00C14A06">
      <w:pPr>
        <w:spacing w:before="84"/>
        <w:ind w:left="112" w:right="675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lastRenderedPageBreak/>
        <w:t>R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EL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AT</w:t>
      </w:r>
      <w:r w:rsidRPr="00C14A06">
        <w:rPr>
          <w:rFonts w:asciiTheme="minorHAnsi" w:eastAsia="Arial" w:hAnsiTheme="minorHAnsi" w:cstheme="minorHAnsi"/>
          <w:b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ON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SHI</w:t>
      </w:r>
      <w:r w:rsidRPr="00C14A0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0FEA3CAE" w14:textId="77777777" w:rsidR="007D680E" w:rsidRPr="00C14A06" w:rsidRDefault="007D680E">
      <w:pPr>
        <w:spacing w:before="10" w:line="240" w:lineRule="exact"/>
        <w:rPr>
          <w:rFonts w:asciiTheme="minorHAnsi" w:hAnsiTheme="minorHAnsi" w:cstheme="minorHAnsi"/>
          <w:sz w:val="22"/>
          <w:szCs w:val="22"/>
        </w:rPr>
      </w:pPr>
    </w:p>
    <w:p w14:paraId="28269589" w14:textId="77777777" w:rsidR="007D680E" w:rsidRPr="00C14A06" w:rsidRDefault="00C14A06">
      <w:pPr>
        <w:ind w:left="112" w:right="63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b/>
          <w:w w:val="10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te</w:t>
      </w:r>
      <w:r w:rsidRPr="00C14A06">
        <w:rPr>
          <w:rFonts w:asciiTheme="minorHAnsi" w:eastAsia="Arial" w:hAnsiTheme="minorHAnsi" w:cstheme="minorHAnsi"/>
          <w:b/>
          <w:spacing w:val="-3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b/>
          <w:spacing w:val="-4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b/>
          <w:w w:val="10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b/>
          <w:spacing w:val="-2"/>
          <w:w w:val="10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b/>
          <w:w w:val="10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onsh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6B4376B1" w14:textId="77777777" w:rsidR="007D680E" w:rsidRPr="00C14A06" w:rsidRDefault="00C14A06">
      <w:pPr>
        <w:spacing w:before="7"/>
        <w:ind w:left="112" w:right="564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7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All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ff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an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162D60E9" w14:textId="77777777" w:rsidR="007D680E" w:rsidRPr="00C14A06" w:rsidRDefault="007D680E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65EB80D1" w14:textId="77777777" w:rsidR="007D680E" w:rsidRPr="00C14A06" w:rsidRDefault="00C14A06">
      <w:pPr>
        <w:ind w:left="112" w:right="629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b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x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te</w:t>
      </w:r>
      <w:r w:rsidRPr="00C14A06">
        <w:rPr>
          <w:rFonts w:asciiTheme="minorHAnsi" w:eastAsia="Arial" w:hAnsiTheme="minorHAnsi" w:cstheme="minorHAnsi"/>
          <w:b/>
          <w:spacing w:val="-3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b/>
          <w:spacing w:val="-4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b/>
          <w:w w:val="10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b/>
          <w:w w:val="10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at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b/>
          <w:spacing w:val="-3"/>
          <w:w w:val="10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b/>
          <w:spacing w:val="3"/>
          <w:w w:val="10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3"/>
          <w:w w:val="10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b/>
          <w:w w:val="102"/>
          <w:sz w:val="22"/>
          <w:szCs w:val="22"/>
        </w:rPr>
        <w:t>s</w:t>
      </w:r>
    </w:p>
    <w:p w14:paraId="16B9B848" w14:textId="77777777" w:rsidR="007D680E" w:rsidRPr="00C14A06" w:rsidRDefault="00C14A06">
      <w:pPr>
        <w:spacing w:before="7"/>
        <w:ind w:left="112" w:right="578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7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ir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gu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6DDF5A46" w14:textId="77777777" w:rsidR="007D680E" w:rsidRPr="00C14A06" w:rsidRDefault="00C14A06">
      <w:pPr>
        <w:spacing w:before="3"/>
        <w:ind w:left="112" w:right="740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7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Te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na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2C973182" w14:textId="77777777" w:rsidR="007D680E" w:rsidRPr="00C14A06" w:rsidRDefault="00C14A06">
      <w:pPr>
        <w:spacing w:before="5"/>
        <w:ind w:left="112" w:right="760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7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Hi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3F53084A" w14:textId="77777777" w:rsidR="007D680E" w:rsidRPr="00C14A06" w:rsidRDefault="00C14A06">
      <w:pPr>
        <w:spacing w:before="7"/>
        <w:ind w:left="112" w:right="680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7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c</w:t>
      </w:r>
    </w:p>
    <w:p w14:paraId="6F71E455" w14:textId="77777777" w:rsidR="007D680E" w:rsidRPr="00C14A06" w:rsidRDefault="00C14A06">
      <w:pPr>
        <w:spacing w:before="3"/>
        <w:ind w:left="112" w:right="533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7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en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k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Ra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7F518ED4" w14:textId="77777777" w:rsidR="007D680E" w:rsidRPr="00C14A06" w:rsidRDefault="00C14A06">
      <w:pPr>
        <w:spacing w:before="5"/>
        <w:ind w:left="112" w:right="705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7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5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lice</w:t>
      </w:r>
    </w:p>
    <w:p w14:paraId="76E16841" w14:textId="77777777" w:rsidR="007D680E" w:rsidRPr="00C14A06" w:rsidRDefault="00C14A06">
      <w:pPr>
        <w:spacing w:before="5"/>
        <w:ind w:left="112" w:right="646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7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SC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ra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40696E97" w14:textId="77777777" w:rsidR="007D680E" w:rsidRPr="00C14A06" w:rsidRDefault="007D68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C45CC4" w14:textId="77777777" w:rsidR="007D680E" w:rsidRPr="00C14A06" w:rsidRDefault="007D680E">
      <w:pPr>
        <w:spacing w:before="17" w:line="280" w:lineRule="exact"/>
        <w:rPr>
          <w:rFonts w:asciiTheme="minorHAnsi" w:hAnsiTheme="minorHAnsi" w:cstheme="minorHAnsi"/>
          <w:sz w:val="22"/>
          <w:szCs w:val="22"/>
        </w:rPr>
      </w:pPr>
    </w:p>
    <w:p w14:paraId="332790BD" w14:textId="77777777" w:rsidR="007D680E" w:rsidRPr="00C14A06" w:rsidRDefault="00C14A06">
      <w:pPr>
        <w:ind w:left="112" w:right="625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b/>
          <w:sz w:val="22"/>
          <w:szCs w:val="22"/>
        </w:rPr>
        <w:t xml:space="preserve">4. </w:t>
      </w:r>
      <w:r w:rsidRPr="00C14A06">
        <w:rPr>
          <w:rFonts w:asciiTheme="minorHAnsi" w:eastAsia="Arial" w:hAnsiTheme="minorHAnsi" w:cstheme="minorHAnsi"/>
          <w:b/>
          <w:spacing w:val="5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b/>
          <w:spacing w:val="1"/>
          <w:sz w:val="22"/>
          <w:szCs w:val="22"/>
        </w:rPr>
        <w:t>ER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b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LE</w:t>
      </w:r>
    </w:p>
    <w:p w14:paraId="0FE86BB8" w14:textId="77777777" w:rsidR="007D680E" w:rsidRPr="00C14A06" w:rsidRDefault="007D680E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2792924" w14:textId="77777777" w:rsidR="007D680E" w:rsidRPr="00C14A06" w:rsidRDefault="00C14A06">
      <w:pPr>
        <w:ind w:left="112" w:right="385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x</w:t>
      </w:r>
      <w:r w:rsidRPr="00C14A06">
        <w:rPr>
          <w:rFonts w:asciiTheme="minorHAnsi" w:eastAsia="Arial" w:hAnsiTheme="minorHAnsi" w:cstheme="minorHAnsi"/>
          <w:b/>
          <w:spacing w:val="3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er</w:t>
      </w:r>
      <w:r w:rsidRPr="00C14A06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e,</w:t>
      </w:r>
      <w:r w:rsidRPr="00C14A06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-1"/>
          <w:sz w:val="22"/>
          <w:szCs w:val="22"/>
        </w:rPr>
        <w:t>Q</w:t>
      </w:r>
      <w:r w:rsidRPr="00C14A06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at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b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b/>
          <w:spacing w:val="-4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b/>
          <w:spacing w:val="-4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es</w:t>
      </w:r>
    </w:p>
    <w:p w14:paraId="5D2C25DD" w14:textId="77777777" w:rsidR="007D680E" w:rsidRPr="00C14A06" w:rsidRDefault="00C14A06">
      <w:pPr>
        <w:spacing w:before="3"/>
        <w:ind w:left="112" w:right="569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7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>ll</w:t>
      </w:r>
      <w:r w:rsidRPr="00C14A0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1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1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01B57CAF" w14:textId="77777777" w:rsidR="007D680E" w:rsidRPr="00C14A06" w:rsidRDefault="00C14A06">
      <w:pPr>
        <w:spacing w:before="5"/>
        <w:ind w:left="112" w:right="516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7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ll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5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lic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ce</w:t>
      </w:r>
    </w:p>
    <w:p w14:paraId="2A7D008B" w14:textId="77777777" w:rsidR="007D680E" w:rsidRPr="00C14A06" w:rsidRDefault="00C14A06">
      <w:pPr>
        <w:spacing w:before="5"/>
        <w:ind w:left="112" w:right="600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7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188AAC78" w14:textId="77777777" w:rsidR="007D680E" w:rsidRPr="00C14A06" w:rsidRDefault="00C14A06">
      <w:pPr>
        <w:spacing w:before="5"/>
        <w:ind w:left="112" w:right="577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7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Aid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w w:val="103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e</w:t>
      </w:r>
    </w:p>
    <w:p w14:paraId="1B072527" w14:textId="77777777" w:rsidR="007D680E" w:rsidRPr="00C14A06" w:rsidRDefault="00C14A06">
      <w:pPr>
        <w:spacing w:before="5"/>
        <w:ind w:left="112" w:right="43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7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Hi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ty</w:t>
      </w:r>
      <w:r w:rsidRPr="00C14A0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il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z w:val="22"/>
          <w:szCs w:val="22"/>
        </w:rPr>
        <w:t>,</w:t>
      </w:r>
      <w:r w:rsidRPr="00C14A0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we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li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5"/>
          <w:w w:val="102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p w14:paraId="7C290D6D" w14:textId="77777777" w:rsidR="007D680E" w:rsidRPr="00C14A06" w:rsidRDefault="00C14A06">
      <w:pPr>
        <w:spacing w:before="3"/>
        <w:ind w:left="112" w:right="220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7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x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ce</w:t>
      </w:r>
      <w:r w:rsidRPr="00C14A0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in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a s</w:t>
      </w:r>
      <w:r w:rsidRPr="00C14A06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z w:val="22"/>
          <w:szCs w:val="22"/>
        </w:rPr>
        <w:t>il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is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de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3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e.</w:t>
      </w:r>
    </w:p>
    <w:p w14:paraId="4DF4FAA5" w14:textId="77777777" w:rsidR="007D680E" w:rsidRPr="00C14A06" w:rsidRDefault="007D68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A406315" w14:textId="77777777" w:rsidR="007D680E" w:rsidRPr="00C14A06" w:rsidRDefault="007D680E">
      <w:pPr>
        <w:spacing w:before="20" w:line="280" w:lineRule="exact"/>
        <w:rPr>
          <w:rFonts w:asciiTheme="minorHAnsi" w:hAnsiTheme="minorHAnsi" w:cstheme="minorHAnsi"/>
          <w:sz w:val="22"/>
          <w:szCs w:val="22"/>
        </w:rPr>
      </w:pPr>
    </w:p>
    <w:p w14:paraId="2325FFFC" w14:textId="77777777" w:rsidR="007D680E" w:rsidRPr="00C14A06" w:rsidRDefault="00C14A06">
      <w:pPr>
        <w:ind w:left="112" w:right="397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b/>
          <w:sz w:val="22"/>
          <w:szCs w:val="22"/>
        </w:rPr>
        <w:t xml:space="preserve">5. </w:t>
      </w:r>
      <w:r w:rsidRPr="00C14A06">
        <w:rPr>
          <w:rFonts w:asciiTheme="minorHAnsi" w:eastAsia="Arial" w:hAnsiTheme="minorHAnsi" w:cstheme="minorHAnsi"/>
          <w:b/>
          <w:spacing w:val="5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b/>
          <w:spacing w:val="1"/>
          <w:sz w:val="22"/>
          <w:szCs w:val="22"/>
        </w:rPr>
        <w:t>PE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b/>
          <w:spacing w:val="2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CO</w:t>
      </w:r>
      <w:r w:rsidRPr="00C14A06">
        <w:rPr>
          <w:rFonts w:asciiTheme="minorHAnsi" w:eastAsia="Arial" w:hAnsiTheme="minorHAnsi" w:cstheme="minorHAnsi"/>
          <w:b/>
          <w:spacing w:val="1"/>
          <w:sz w:val="22"/>
          <w:szCs w:val="22"/>
        </w:rPr>
        <w:t>ND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4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b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b/>
          <w:spacing w:val="-2"/>
          <w:sz w:val="22"/>
          <w:szCs w:val="22"/>
        </w:rPr>
        <w:t>NS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/</w:t>
      </w:r>
      <w:r w:rsidRPr="00C14A06">
        <w:rPr>
          <w:rFonts w:asciiTheme="minorHAnsi" w:eastAsia="Arial" w:hAnsiTheme="minorHAnsi" w:cstheme="minorHAnsi"/>
          <w:b/>
          <w:spacing w:val="2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QUI</w:t>
      </w:r>
      <w:r w:rsidRPr="00C14A0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b/>
          <w:spacing w:val="1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b/>
          <w:spacing w:val="-2"/>
          <w:w w:val="102"/>
          <w:sz w:val="22"/>
          <w:szCs w:val="22"/>
        </w:rPr>
        <w:t>TS</w:t>
      </w:r>
    </w:p>
    <w:p w14:paraId="03DA3AD8" w14:textId="77777777" w:rsidR="007D680E" w:rsidRPr="00C14A06" w:rsidRDefault="00C14A06">
      <w:pPr>
        <w:spacing w:before="5" w:line="243" w:lineRule="auto"/>
        <w:ind w:left="112" w:right="80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z w:val="22"/>
          <w:szCs w:val="22"/>
        </w:rPr>
        <w:t>ar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z w:val="22"/>
          <w:szCs w:val="22"/>
        </w:rPr>
        <w:t>er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on</w:t>
      </w:r>
      <w:r w:rsidRPr="00C14A0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C14A06">
        <w:rPr>
          <w:rFonts w:asciiTheme="minorHAnsi" w:eastAsia="Arial" w:hAnsiTheme="minorHAnsi" w:cstheme="minorHAnsi"/>
          <w:sz w:val="22"/>
          <w:szCs w:val="22"/>
        </w:rPr>
        <w:t>4/7</w:t>
      </w:r>
      <w:r w:rsidRPr="00C14A0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,</w:t>
      </w:r>
      <w:r w:rsidRPr="00C14A0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are</w:t>
      </w:r>
      <w:r w:rsidRPr="00C14A06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allo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ted</w:t>
      </w:r>
      <w:r w:rsidRPr="00C14A06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on</w:t>
      </w:r>
      <w:r w:rsidRPr="00C14A06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 xml:space="preserve">a </w:t>
      </w:r>
      <w:r w:rsidRPr="00C14A06">
        <w:rPr>
          <w:rFonts w:asciiTheme="minorHAnsi" w:eastAsia="Arial" w:hAnsiTheme="minorHAnsi" w:cstheme="minorHAnsi"/>
          <w:sz w:val="22"/>
          <w:szCs w:val="22"/>
        </w:rPr>
        <w:t>rot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.</w:t>
      </w:r>
    </w:p>
    <w:p w14:paraId="66103134" w14:textId="77777777" w:rsidR="007D680E" w:rsidRPr="00C14A06" w:rsidRDefault="007D680E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63C95B3" w14:textId="77777777" w:rsidR="007D680E" w:rsidRPr="00C14A06" w:rsidRDefault="007D680E">
      <w:pPr>
        <w:spacing w:before="9" w:line="280" w:lineRule="exact"/>
        <w:rPr>
          <w:rFonts w:asciiTheme="minorHAnsi" w:hAnsiTheme="minorHAnsi" w:cstheme="minorHAnsi"/>
          <w:sz w:val="22"/>
          <w:szCs w:val="22"/>
        </w:rPr>
      </w:pPr>
    </w:p>
    <w:p w14:paraId="2D47A688" w14:textId="77777777" w:rsidR="007D680E" w:rsidRPr="00C14A06" w:rsidRDefault="00C14A06">
      <w:pPr>
        <w:ind w:left="112" w:right="444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b/>
          <w:sz w:val="22"/>
          <w:szCs w:val="22"/>
        </w:rPr>
        <w:t xml:space="preserve">6.  </w:t>
      </w:r>
      <w:r w:rsidRPr="00C14A06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b/>
          <w:spacing w:val="-1"/>
          <w:sz w:val="22"/>
          <w:szCs w:val="22"/>
        </w:rPr>
        <w:t>CU</w:t>
      </w:r>
      <w:r w:rsidRPr="00C14A06">
        <w:rPr>
          <w:rFonts w:asciiTheme="minorHAnsi" w:eastAsia="Arial" w:hAnsiTheme="minorHAnsi" w:cstheme="minorHAnsi"/>
          <w:b/>
          <w:spacing w:val="5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b/>
          <w:spacing w:val="4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b/>
          <w:spacing w:val="3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b/>
          <w:spacing w:val="-3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b/>
          <w:spacing w:val="4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-6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b/>
          <w:spacing w:val="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b/>
          <w:spacing w:val="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b/>
          <w:spacing w:val="5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b/>
          <w:spacing w:val="-6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b/>
          <w:spacing w:val="2"/>
          <w:w w:val="102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b/>
          <w:spacing w:val="3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b/>
          <w:spacing w:val="-1"/>
          <w:w w:val="102"/>
          <w:sz w:val="22"/>
          <w:szCs w:val="22"/>
        </w:rPr>
        <w:t>TY</w:t>
      </w:r>
    </w:p>
    <w:p w14:paraId="30CC7338" w14:textId="77777777" w:rsidR="007D680E" w:rsidRPr="00C14A06" w:rsidRDefault="00C14A06">
      <w:pPr>
        <w:spacing w:before="9" w:line="245" w:lineRule="auto"/>
        <w:ind w:left="112" w:right="8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sz w:val="22"/>
          <w:szCs w:val="22"/>
        </w:rPr>
        <w:t>All</w:t>
      </w:r>
      <w:r w:rsidRPr="00C14A0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6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q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&amp;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z w:val="22"/>
          <w:szCs w:val="22"/>
        </w:rPr>
        <w:t>icy</w:t>
      </w:r>
      <w:r w:rsidRPr="00C14A06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to</w:t>
      </w:r>
      <w:r w:rsidRPr="00C14A0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ir</w:t>
      </w:r>
      <w:r w:rsidRPr="00C14A0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h 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  s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5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or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ce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In</w:t>
      </w:r>
      <w:r w:rsidRPr="00C14A06">
        <w:rPr>
          <w:rFonts w:asciiTheme="minorHAnsi" w:eastAsia="Arial" w:hAnsiTheme="minorHAnsi" w:cstheme="minorHAnsi"/>
          <w:spacing w:val="5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st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z w:val="22"/>
          <w:szCs w:val="22"/>
        </w:rPr>
        <w:t>li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,</w:t>
      </w:r>
      <w:r w:rsidRPr="00C14A06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5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z w:val="22"/>
          <w:szCs w:val="22"/>
        </w:rPr>
        <w:t>ility</w:t>
      </w:r>
      <w:r w:rsidRPr="00C14A06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is</w:t>
      </w:r>
      <w:r w:rsidRPr="00C14A06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do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ke</w:t>
      </w:r>
      <w:r w:rsidRPr="00C14A0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4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and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et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z w:val="22"/>
          <w:szCs w:val="22"/>
        </w:rPr>
        <w:t>is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iv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C14A0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In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ic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st:</w:t>
      </w:r>
    </w:p>
    <w:p w14:paraId="2E6CED95" w14:textId="77777777" w:rsidR="007D680E" w:rsidRPr="00C14A06" w:rsidRDefault="007D680E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23E3367C" w14:textId="77777777" w:rsidR="007D680E" w:rsidRPr="00C14A06" w:rsidRDefault="00C14A06">
      <w:pPr>
        <w:ind w:left="112" w:right="204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7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Ta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ar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to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ir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lth</w:t>
      </w:r>
      <w:r w:rsidRPr="00C14A0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k</w:t>
      </w:r>
    </w:p>
    <w:p w14:paraId="5EAE0637" w14:textId="77777777" w:rsidR="007D680E" w:rsidRPr="00C14A06" w:rsidRDefault="00C14A06">
      <w:pPr>
        <w:spacing w:before="3"/>
        <w:ind w:left="112" w:right="63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7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k</w:t>
      </w:r>
    </w:p>
    <w:p w14:paraId="55315DA5" w14:textId="77777777" w:rsidR="007D680E" w:rsidRPr="00C14A06" w:rsidRDefault="00C14A06">
      <w:pPr>
        <w:tabs>
          <w:tab w:val="left" w:pos="460"/>
        </w:tabs>
        <w:spacing w:before="7" w:line="242" w:lineRule="auto"/>
        <w:ind w:left="462" w:right="82" w:hanging="350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7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ab/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ll</w:t>
      </w:r>
      <w:r w:rsidRPr="00C14A06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is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ct</w:t>
      </w:r>
      <w:r w:rsidRPr="00C14A06">
        <w:rPr>
          <w:rFonts w:asciiTheme="minorHAnsi" w:eastAsia="Arial" w:hAnsiTheme="minorHAnsi" w:cstheme="minorHAnsi"/>
          <w:spacing w:val="5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ir</w:t>
      </w:r>
      <w:r w:rsidRPr="00C14A06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4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na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l 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lth</w:t>
      </w:r>
      <w:r w:rsidRPr="00C14A06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an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w w:val="10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 xml:space="preserve">e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ea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ty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he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s</w:t>
      </w:r>
    </w:p>
    <w:p w14:paraId="61E271D5" w14:textId="77777777" w:rsidR="007D680E" w:rsidRPr="00C14A06" w:rsidRDefault="00C14A06">
      <w:pPr>
        <w:tabs>
          <w:tab w:val="left" w:pos="460"/>
        </w:tabs>
        <w:spacing w:before="2" w:line="247" w:lineRule="auto"/>
        <w:ind w:left="462" w:right="82" w:hanging="350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7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ab/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ha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t,</w:t>
      </w:r>
      <w:r w:rsidRPr="00C14A06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su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z w:val="22"/>
          <w:szCs w:val="22"/>
        </w:rPr>
        <w:t>ti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lc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ho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4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z w:val="22"/>
          <w:szCs w:val="22"/>
        </w:rPr>
        <w:t>,</w:t>
      </w:r>
      <w:r w:rsidRPr="00C14A06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su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 xml:space="preserve">o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ir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ty</w:t>
      </w:r>
      <w:r w:rsidRPr="00C14A0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k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or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k</w:t>
      </w:r>
    </w:p>
    <w:p w14:paraId="4735F1FD" w14:textId="77777777" w:rsidR="007D680E" w:rsidRPr="00C14A06" w:rsidRDefault="00C14A06">
      <w:pPr>
        <w:spacing w:line="220" w:lineRule="exact"/>
        <w:ind w:left="112" w:right="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7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ke</w:t>
      </w:r>
      <w:r w:rsidRPr="00C14A06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uc</w:t>
      </w:r>
      <w:r w:rsidRPr="00C14A06">
        <w:rPr>
          <w:rFonts w:asciiTheme="minorHAnsi" w:eastAsia="Arial" w:hAnsiTheme="minorHAnsi" w:cstheme="minorHAnsi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z w:val="22"/>
          <w:szCs w:val="22"/>
        </w:rPr>
        <w:t>is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de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o</w:t>
      </w:r>
    </w:p>
    <w:p w14:paraId="7B91492E" w14:textId="77777777" w:rsidR="007D680E" w:rsidRPr="00C14A06" w:rsidRDefault="00C14A06">
      <w:pPr>
        <w:spacing w:before="5" w:line="245" w:lineRule="auto"/>
        <w:ind w:left="462" w:right="80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z w:val="22"/>
          <w:szCs w:val="22"/>
        </w:rPr>
        <w:t>v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z w:val="22"/>
          <w:szCs w:val="22"/>
        </w:rPr>
        <w:t>,</w:t>
      </w:r>
      <w:r w:rsidRPr="00C14A06">
        <w:rPr>
          <w:rFonts w:asciiTheme="minorHAnsi" w:eastAsia="Arial" w:hAnsiTheme="minorHAnsi" w:cstheme="minorHAnsi"/>
          <w:spacing w:val="5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l</w:t>
      </w:r>
      <w:r w:rsidRPr="00C14A06">
        <w:rPr>
          <w:rFonts w:asciiTheme="minorHAnsi" w:eastAsia="Arial" w:hAnsiTheme="minorHAnsi" w:cstheme="minorHAnsi"/>
          <w:spacing w:val="-5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4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z w:val="22"/>
          <w:szCs w:val="22"/>
        </w:rPr>
        <w:t>ise</w:t>
      </w:r>
      <w:r w:rsidRPr="00C14A06">
        <w:rPr>
          <w:rFonts w:asciiTheme="minorHAnsi" w:eastAsia="Arial" w:hAnsiTheme="minorHAnsi" w:cstheme="minorHAnsi"/>
          <w:spacing w:val="5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ard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f</w:t>
      </w:r>
      <w:r w:rsidRPr="00C14A06">
        <w:rPr>
          <w:rFonts w:asciiTheme="minorHAnsi" w:eastAsia="Arial" w:hAnsiTheme="minorHAnsi" w:cstheme="minorHAnsi"/>
          <w:spacing w:val="45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47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4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ar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re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-4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3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or</w:t>
      </w:r>
      <w:r w:rsidRPr="00C14A06">
        <w:rPr>
          <w:rFonts w:asciiTheme="minorHAnsi" w:eastAsia="Arial" w:hAnsiTheme="minorHAnsi" w:cstheme="minorHAnsi"/>
          <w:spacing w:val="3"/>
          <w:sz w:val="22"/>
          <w:szCs w:val="22"/>
        </w:rPr>
        <w:t>k</w:t>
      </w:r>
      <w:r w:rsidRPr="00C14A06">
        <w:rPr>
          <w:rFonts w:asciiTheme="minorHAnsi" w:eastAsia="Arial" w:hAnsiTheme="minorHAnsi" w:cstheme="minorHAnsi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g</w:t>
      </w:r>
      <w:r w:rsidRPr="00C14A0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c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nd</w:t>
      </w:r>
      <w:r w:rsidRPr="00C14A06">
        <w:rPr>
          <w:rFonts w:asciiTheme="minorHAnsi" w:eastAsia="Arial" w:hAnsiTheme="minorHAnsi" w:cstheme="minorHAnsi"/>
          <w:sz w:val="22"/>
          <w:szCs w:val="22"/>
        </w:rPr>
        <w:t>iti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C14A06">
        <w:rPr>
          <w:rFonts w:asciiTheme="minorHAnsi" w:eastAsia="Arial" w:hAnsiTheme="minorHAnsi" w:cstheme="minorHAnsi"/>
          <w:sz w:val="22"/>
          <w:szCs w:val="22"/>
        </w:rPr>
        <w:t>s</w:t>
      </w:r>
      <w:r w:rsidRPr="00C14A06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4"/>
          <w:w w:val="102"/>
          <w:sz w:val="22"/>
          <w:szCs w:val="22"/>
        </w:rPr>
        <w:t>m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-2"/>
          <w:w w:val="102"/>
          <w:sz w:val="22"/>
          <w:szCs w:val="22"/>
        </w:rPr>
        <w:t>o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ds</w:t>
      </w:r>
    </w:p>
    <w:p w14:paraId="0FB1547D" w14:textId="77777777" w:rsidR="007D680E" w:rsidRPr="00C14A06" w:rsidRDefault="00C14A06">
      <w:pPr>
        <w:ind w:left="112" w:right="583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C14A06">
        <w:rPr>
          <w:rFonts w:asciiTheme="minorHAnsi" w:eastAsia="Microsoft Sans Serif" w:hAnsiTheme="minorHAnsi" w:cstheme="minorHAnsi"/>
          <w:w w:val="177"/>
          <w:sz w:val="22"/>
          <w:szCs w:val="22"/>
        </w:rPr>
        <w:t xml:space="preserve"> </w:t>
      </w:r>
      <w:r w:rsidRPr="00C14A06">
        <w:rPr>
          <w:rFonts w:asciiTheme="minorHAnsi" w:hAnsiTheme="minorHAnsi" w:cstheme="minorHAnsi"/>
          <w:sz w:val="22"/>
          <w:szCs w:val="22"/>
        </w:rPr>
        <w:t xml:space="preserve">    </w:t>
      </w:r>
      <w:r w:rsidRPr="00C14A06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K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z w:val="22"/>
          <w:szCs w:val="22"/>
        </w:rPr>
        <w:t>p</w:t>
      </w:r>
      <w:r w:rsidRPr="00C14A06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C14A06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C14A06">
        <w:rPr>
          <w:rFonts w:asciiTheme="minorHAnsi" w:eastAsia="Arial" w:hAnsiTheme="minorHAnsi" w:cstheme="minorHAnsi"/>
          <w:spacing w:val="-1"/>
          <w:sz w:val="22"/>
          <w:szCs w:val="22"/>
        </w:rPr>
        <w:t>or</w:t>
      </w:r>
      <w:r w:rsidRPr="00C14A06">
        <w:rPr>
          <w:rFonts w:asciiTheme="minorHAnsi" w:eastAsia="Arial" w:hAnsiTheme="minorHAnsi" w:cstheme="minorHAnsi"/>
          <w:sz w:val="22"/>
          <w:szCs w:val="22"/>
        </w:rPr>
        <w:t>k</w:t>
      </w:r>
      <w:r w:rsidRPr="00C14A06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e</w:t>
      </w:r>
      <w:r w:rsidRPr="00C14A06">
        <w:rPr>
          <w:rFonts w:asciiTheme="minorHAnsi" w:eastAsia="Arial" w:hAnsiTheme="minorHAnsi" w:cstheme="minorHAnsi"/>
          <w:w w:val="102"/>
          <w:sz w:val="22"/>
          <w:szCs w:val="22"/>
        </w:rPr>
        <w:t>a</w:t>
      </w:r>
      <w:r w:rsidRPr="00C14A0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C14A06">
        <w:rPr>
          <w:rFonts w:asciiTheme="minorHAnsi" w:eastAsia="Arial" w:hAnsiTheme="minorHAnsi" w:cstheme="minorHAnsi"/>
          <w:spacing w:val="-2"/>
          <w:w w:val="103"/>
          <w:sz w:val="22"/>
          <w:szCs w:val="22"/>
        </w:rPr>
        <w:t>t</w:t>
      </w:r>
      <w:r w:rsidRPr="00C14A06">
        <w:rPr>
          <w:rFonts w:asciiTheme="minorHAnsi" w:eastAsia="Arial" w:hAnsiTheme="minorHAnsi" w:cstheme="minorHAnsi"/>
          <w:spacing w:val="2"/>
          <w:w w:val="102"/>
          <w:sz w:val="22"/>
          <w:szCs w:val="22"/>
        </w:rPr>
        <w:t>i</w:t>
      </w:r>
      <w:r w:rsidRPr="00C14A06">
        <w:rPr>
          <w:rFonts w:asciiTheme="minorHAnsi" w:eastAsia="Arial" w:hAnsiTheme="minorHAnsi" w:cstheme="minorHAnsi"/>
          <w:spacing w:val="-1"/>
          <w:w w:val="102"/>
          <w:sz w:val="22"/>
          <w:szCs w:val="22"/>
        </w:rPr>
        <w:t>d</w:t>
      </w:r>
      <w:r w:rsidRPr="00C14A06">
        <w:rPr>
          <w:rFonts w:asciiTheme="minorHAnsi" w:eastAsia="Arial" w:hAnsiTheme="minorHAnsi" w:cstheme="minorHAnsi"/>
          <w:spacing w:val="-5"/>
          <w:w w:val="102"/>
          <w:sz w:val="22"/>
          <w:szCs w:val="22"/>
        </w:rPr>
        <w:t>y</w:t>
      </w:r>
      <w:r w:rsidRPr="00C14A06">
        <w:rPr>
          <w:rFonts w:asciiTheme="minorHAnsi" w:eastAsia="Arial" w:hAnsiTheme="minorHAnsi" w:cstheme="minorHAnsi"/>
          <w:w w:val="103"/>
          <w:sz w:val="22"/>
          <w:szCs w:val="22"/>
        </w:rPr>
        <w:t>.</w:t>
      </w:r>
    </w:p>
    <w:sectPr w:rsidR="007D680E" w:rsidRPr="00C14A06">
      <w:pgSz w:w="11900" w:h="16840"/>
      <w:pgMar w:top="1400" w:right="1620" w:bottom="280" w:left="16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2062B1"/>
    <w:multiLevelType w:val="multilevel"/>
    <w:tmpl w:val="B50E586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680E"/>
    <w:rsid w:val="007D680E"/>
    <w:rsid w:val="00C14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4A169"/>
  <w15:docId w15:val="{F1FB1ACF-8F9A-4969-A2CC-4690ACB2F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hradmin@scgt.nsw.gov.a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859</Words>
  <Characters>4898</Characters>
  <Application>Microsoft Office Word</Application>
  <DocSecurity>0</DocSecurity>
  <Lines>40</Lines>
  <Paragraphs>11</Paragraphs>
  <ScaleCrop>false</ScaleCrop>
  <Company/>
  <LinksUpToDate>false</LinksUpToDate>
  <CharactersWithSpaces>5746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2021-06-25T12:14:00Z</dcterms:created>
  <dcterms:modified xsi:type="dcterms:W3CDTF">2021-06-25T12:16:00Z</dcterms:modified>
</cp:coreProperties>
</file>